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172" w:rsidRDefault="00762172" w:rsidP="00762172">
      <w:pPr>
        <w:jc w:val="center"/>
        <w:rPr>
          <w:rFonts w:ascii="Times Armenian" w:hAnsi="Times Armenian"/>
          <w:b/>
          <w:sz w:val="26"/>
          <w:szCs w:val="26"/>
          <w:lang w:val="hy-AM"/>
        </w:rPr>
      </w:pPr>
      <w:r>
        <w:rPr>
          <w:rFonts w:ascii="Times Armenian" w:hAnsi="Times Armenian"/>
          <w:b/>
          <w:sz w:val="26"/>
          <w:szCs w:val="26"/>
          <w:lang w:val="hy-AM"/>
        </w:rPr>
        <w:t>Ð²Úî²ð²ðàôÂÚàôÜ</w:t>
      </w:r>
    </w:p>
    <w:p w:rsidR="00762172" w:rsidRDefault="00762172" w:rsidP="00762172">
      <w:pPr>
        <w:jc w:val="center"/>
        <w:rPr>
          <w:rFonts w:ascii="Times Armenian" w:hAnsi="Times Armenian"/>
          <w:b/>
          <w:szCs w:val="24"/>
          <w:lang w:val="hy-AM"/>
        </w:rPr>
      </w:pPr>
      <w:r>
        <w:rPr>
          <w:rFonts w:ascii="Times Armenian" w:hAnsi="Times Armenian"/>
          <w:b/>
          <w:szCs w:val="24"/>
          <w:lang w:val="hy-AM"/>
        </w:rPr>
        <w:t xml:space="preserve">   ÎÜøì²Ì ä²ÚØ²Ü²¶ðÆ Ø²êÆÜ</w:t>
      </w:r>
    </w:p>
    <w:p w:rsidR="00762172" w:rsidRDefault="00762172" w:rsidP="00762172">
      <w:pPr>
        <w:jc w:val="center"/>
        <w:rPr>
          <w:rFonts w:ascii="Times Armenian" w:hAnsi="Times Armenian"/>
          <w:b/>
          <w:i/>
          <w:sz w:val="22"/>
          <w:szCs w:val="22"/>
          <w:lang w:val="hy-AM"/>
        </w:rPr>
      </w:pPr>
    </w:p>
    <w:p w:rsidR="00762172" w:rsidRDefault="00762172" w:rsidP="00762172">
      <w:pPr>
        <w:jc w:val="center"/>
        <w:rPr>
          <w:rFonts w:ascii="Times Armenian" w:hAnsi="Times Armenian"/>
          <w:b/>
          <w:i/>
          <w:lang w:val="hy-AM"/>
        </w:rPr>
      </w:pPr>
      <w:r>
        <w:rPr>
          <w:rFonts w:ascii="Times Armenian" w:hAnsi="Times Armenian"/>
          <w:b/>
          <w:i/>
          <w:lang w:val="hy-AM"/>
        </w:rPr>
        <w:t>(Ðñ³å³ñ³ÏíáõÙ ¿ §¶ÝáõÙÝ»ñÇ Ù³ëÇÝ¦ ÐÐ ûñ»ÝùÇ 50-ñ¹ Ñá¹í³ÍÇ ¨ §¶³½åñáÙ ²ñÙ»ÝÇ³¦ ö´À –Ç 27.12.2013Ã. N 110 Ññ³Ù³Ýáí Ñ³ëï³ïí³Í ·ÝáõÙÝ»ñÇ Çñ³Ï³Ý³óÙ³Ý Ï³ñ·Ç Ñ³Ù³Ó³ÛÝ)</w:t>
      </w:r>
    </w:p>
    <w:p w:rsidR="00762172" w:rsidRDefault="00762172" w:rsidP="00762172">
      <w:pPr>
        <w:rPr>
          <w:rFonts w:ascii="Times Armenian" w:hAnsi="Times Armenian"/>
          <w:b/>
          <w:i/>
          <w:sz w:val="25"/>
          <w:szCs w:val="25"/>
        </w:rPr>
      </w:pPr>
    </w:p>
    <w:p w:rsidR="00B436B7" w:rsidRDefault="00B436B7" w:rsidP="00762172">
      <w:pPr>
        <w:rPr>
          <w:rFonts w:ascii="Times Armenian" w:hAnsi="Times Armenian"/>
          <w:b/>
          <w:i/>
          <w:sz w:val="25"/>
          <w:szCs w:val="25"/>
        </w:rPr>
      </w:pPr>
    </w:p>
    <w:p w:rsidR="00B436B7" w:rsidRPr="00B436B7" w:rsidRDefault="00B436B7" w:rsidP="00762172">
      <w:pPr>
        <w:rPr>
          <w:rFonts w:ascii="Times Armenian" w:hAnsi="Times Armenian"/>
          <w:b/>
          <w:i/>
          <w:sz w:val="25"/>
          <w:szCs w:val="25"/>
        </w:rPr>
      </w:pPr>
    </w:p>
    <w:p w:rsidR="00762172" w:rsidRDefault="00762172" w:rsidP="00762172">
      <w:pPr>
        <w:pStyle w:val="ListParagraph"/>
        <w:numPr>
          <w:ilvl w:val="0"/>
          <w:numId w:val="44"/>
        </w:numPr>
        <w:spacing w:after="200" w:line="276" w:lineRule="auto"/>
        <w:ind w:left="630"/>
        <w:jc w:val="both"/>
        <w:rPr>
          <w:rFonts w:ascii="Times Armenian" w:hAnsi="Times Armenian"/>
          <w:sz w:val="22"/>
          <w:szCs w:val="22"/>
          <w:lang w:val="hy-AM"/>
        </w:rPr>
      </w:pPr>
      <w:r>
        <w:rPr>
          <w:rFonts w:ascii="Times Armenian" w:hAnsi="Times Armenian"/>
          <w:sz w:val="25"/>
          <w:szCs w:val="25"/>
          <w:lang w:val="hy-AM"/>
        </w:rPr>
        <w:t xml:space="preserve">¶ÝÙ³Ý ³é³ñÏ³ÛÇ Ñ³Ù³éáï ÝÏ³ñ³·ñáõÃÛáõÝÁ` ÃÃí³ÍÝÇ Ó»éù µ»ñáõÙ </w:t>
      </w:r>
      <w:r>
        <w:rPr>
          <w:rFonts w:ascii="Times Armenian" w:hAnsi="Times Armenian"/>
          <w:lang w:val="hy-AM"/>
        </w:rPr>
        <w:t>:</w:t>
      </w:r>
    </w:p>
    <w:p w:rsidR="00762172" w:rsidRDefault="00762172" w:rsidP="00762172">
      <w:pPr>
        <w:pStyle w:val="ListParagraph"/>
        <w:ind w:left="630"/>
        <w:jc w:val="both"/>
        <w:rPr>
          <w:rFonts w:ascii="Times Armenian" w:hAnsi="Times Armenian"/>
          <w:sz w:val="25"/>
          <w:szCs w:val="25"/>
          <w:lang w:val="hy-AM"/>
        </w:rPr>
      </w:pPr>
    </w:p>
    <w:p w:rsidR="00762172" w:rsidRDefault="00762172" w:rsidP="00762172">
      <w:pPr>
        <w:pStyle w:val="ListParagraph"/>
        <w:numPr>
          <w:ilvl w:val="0"/>
          <w:numId w:val="44"/>
        </w:numPr>
        <w:spacing w:after="200" w:line="276" w:lineRule="auto"/>
        <w:ind w:left="630"/>
        <w:jc w:val="both"/>
        <w:rPr>
          <w:rFonts w:ascii="Times Armenian" w:hAnsi="Times Armenian"/>
          <w:sz w:val="25"/>
          <w:szCs w:val="25"/>
          <w:lang w:val="hy-AM"/>
        </w:rPr>
      </w:pPr>
      <w:r>
        <w:rPr>
          <w:rFonts w:ascii="Times Armenian" w:hAnsi="Times Armenian"/>
          <w:sz w:val="25"/>
          <w:szCs w:val="25"/>
          <w:lang w:val="hy-AM"/>
        </w:rPr>
        <w:t>ä³ïíÇñ³ïáõ` §¶³½åñáÙ ²ñÙ»ÝÇ³¦ ö´À  (ù. ºñ¨³Ý, ÂµÇÉÇëÛ³Ý Ë×.43):</w:t>
      </w:r>
    </w:p>
    <w:p w:rsidR="00762172" w:rsidRDefault="00762172" w:rsidP="00762172">
      <w:pPr>
        <w:pStyle w:val="ListParagraph"/>
        <w:ind w:left="630" w:hanging="360"/>
        <w:jc w:val="both"/>
        <w:rPr>
          <w:rFonts w:ascii="Times Armenian" w:hAnsi="Times Armenian"/>
          <w:sz w:val="25"/>
          <w:szCs w:val="25"/>
          <w:lang w:val="hy-AM"/>
        </w:rPr>
      </w:pPr>
    </w:p>
    <w:p w:rsidR="00762172" w:rsidRDefault="00762172" w:rsidP="00762172">
      <w:pPr>
        <w:pStyle w:val="ListParagraph"/>
        <w:numPr>
          <w:ilvl w:val="0"/>
          <w:numId w:val="44"/>
        </w:numPr>
        <w:spacing w:after="200" w:line="276" w:lineRule="auto"/>
        <w:ind w:left="630"/>
        <w:jc w:val="both"/>
        <w:rPr>
          <w:rFonts w:ascii="Times Armenian" w:hAnsi="Times Armenian"/>
          <w:sz w:val="25"/>
          <w:szCs w:val="25"/>
          <w:lang w:val="hy-AM"/>
        </w:rPr>
      </w:pPr>
      <w:r>
        <w:rPr>
          <w:rFonts w:ascii="Times Armenian" w:hAnsi="Times Armenian"/>
          <w:sz w:val="25"/>
          <w:szCs w:val="25"/>
          <w:lang w:val="hy-AM"/>
        </w:rPr>
        <w:t xml:space="preserve">ä³ÛÙ³Ý³·ñÇ ÏÝùÙ³Ý ³Ùë³ÃÇíÁ` </w:t>
      </w:r>
      <w:r w:rsidR="007D4A64" w:rsidRPr="00575961">
        <w:rPr>
          <w:rFonts w:ascii="Times Armenian" w:hAnsi="Times Armenian"/>
          <w:sz w:val="25"/>
          <w:szCs w:val="25"/>
          <w:lang w:val="hy-AM"/>
        </w:rPr>
        <w:t>26.01.2016</w:t>
      </w:r>
      <w:r w:rsidR="00575961" w:rsidRPr="00575961">
        <w:rPr>
          <w:rFonts w:ascii="Times Armenian" w:hAnsi="Times Armenian"/>
          <w:sz w:val="25"/>
          <w:szCs w:val="25"/>
          <w:lang w:val="hy-AM"/>
        </w:rPr>
        <w:t xml:space="preserve">, </w:t>
      </w:r>
      <w:r w:rsidR="007D4A64" w:rsidRPr="00575961">
        <w:rPr>
          <w:rFonts w:ascii="Times Armenian" w:hAnsi="Times Armenian"/>
          <w:sz w:val="25"/>
          <w:szCs w:val="25"/>
          <w:lang w:val="hy-AM"/>
        </w:rPr>
        <w:t xml:space="preserve"> </w:t>
      </w:r>
      <w:r>
        <w:rPr>
          <w:rFonts w:ascii="Times Armenian" w:hAnsi="Times Armenian"/>
          <w:sz w:val="25"/>
          <w:szCs w:val="25"/>
          <w:lang w:val="hy-AM"/>
        </w:rPr>
        <w:t>30.09.2016Ã.</w:t>
      </w:r>
    </w:p>
    <w:p w:rsidR="00762172" w:rsidRDefault="00762172" w:rsidP="00762172">
      <w:pPr>
        <w:pStyle w:val="ListParagraph"/>
        <w:ind w:left="630" w:hanging="360"/>
        <w:jc w:val="both"/>
        <w:rPr>
          <w:rFonts w:ascii="Times Armenian" w:hAnsi="Times Armenian"/>
          <w:sz w:val="25"/>
          <w:szCs w:val="25"/>
          <w:lang w:val="hy-AM"/>
        </w:rPr>
      </w:pPr>
    </w:p>
    <w:p w:rsidR="00762172" w:rsidRDefault="00762172" w:rsidP="00762172">
      <w:pPr>
        <w:pStyle w:val="ListParagraph"/>
        <w:numPr>
          <w:ilvl w:val="0"/>
          <w:numId w:val="44"/>
        </w:numPr>
        <w:spacing w:after="200" w:line="276" w:lineRule="auto"/>
        <w:ind w:left="630"/>
        <w:jc w:val="both"/>
        <w:rPr>
          <w:rFonts w:ascii="Times Armenian" w:hAnsi="Times Armenian"/>
          <w:sz w:val="25"/>
          <w:szCs w:val="25"/>
          <w:lang w:val="hy-AM"/>
        </w:rPr>
      </w:pPr>
      <w:r>
        <w:rPr>
          <w:rFonts w:ascii="Times Armenian" w:hAnsi="Times Armenian"/>
          <w:sz w:val="25"/>
          <w:szCs w:val="25"/>
          <w:lang w:val="hy-AM"/>
        </w:rPr>
        <w:t xml:space="preserve">ÀÝïñí³Í Ù³ëÝ³ÏóÇ ³Ýí³ÝáõÙÁ ¨ Ñ³ëó»Ý`  ²Ò ²ñÃáõñ ²Ý¹ñ»³ëÛ³Ý, ÐÐ, </w:t>
      </w:r>
      <w:r w:rsidR="00FF3C30" w:rsidRPr="00D65B9A">
        <w:rPr>
          <w:rFonts w:ascii="Times Armenian" w:hAnsi="Times Armenian"/>
          <w:sz w:val="25"/>
          <w:szCs w:val="25"/>
          <w:lang w:val="hy-AM"/>
        </w:rPr>
        <w:t xml:space="preserve">                    </w:t>
      </w:r>
      <w:r>
        <w:rPr>
          <w:rFonts w:ascii="Times Armenian" w:hAnsi="Times Armenian"/>
          <w:sz w:val="25"/>
          <w:szCs w:val="25"/>
          <w:lang w:val="hy-AM"/>
        </w:rPr>
        <w:t xml:space="preserve">ù. ì³Ý³Óáñ, Ü³ñ»Ï³óÇ  30 </w:t>
      </w:r>
    </w:p>
    <w:p w:rsidR="00762172" w:rsidRDefault="00762172" w:rsidP="00762172">
      <w:pPr>
        <w:pStyle w:val="ListParagraph"/>
        <w:ind w:left="630" w:hanging="360"/>
        <w:rPr>
          <w:rFonts w:ascii="Times Armenian" w:hAnsi="Times Armenian"/>
          <w:sz w:val="25"/>
          <w:szCs w:val="25"/>
          <w:lang w:val="hy-AM"/>
        </w:rPr>
      </w:pPr>
    </w:p>
    <w:p w:rsidR="00762172" w:rsidRDefault="00762172" w:rsidP="00762172">
      <w:pPr>
        <w:pStyle w:val="ListParagraph"/>
        <w:numPr>
          <w:ilvl w:val="0"/>
          <w:numId w:val="44"/>
        </w:numPr>
        <w:spacing w:after="200" w:line="276" w:lineRule="auto"/>
        <w:ind w:left="630"/>
        <w:jc w:val="both"/>
        <w:rPr>
          <w:rFonts w:ascii="Times Armenian" w:hAnsi="Times Armenian"/>
          <w:sz w:val="25"/>
          <w:szCs w:val="25"/>
          <w:lang w:val="hy-AM"/>
        </w:rPr>
      </w:pPr>
      <w:r>
        <w:rPr>
          <w:rFonts w:ascii="Times Armenian" w:hAnsi="Times Armenian"/>
          <w:sz w:val="25"/>
          <w:szCs w:val="25"/>
          <w:lang w:val="hy-AM"/>
        </w:rPr>
        <w:t>Ø³ëÝ³Ï</w:t>
      </w:r>
      <w:r>
        <w:rPr>
          <w:rFonts w:ascii="Times Armenian" w:hAnsi="Times Armenian"/>
          <w:b/>
          <w:sz w:val="25"/>
          <w:szCs w:val="25"/>
          <w:lang w:val="hy-AM"/>
        </w:rPr>
        <w:t>ó</w:t>
      </w:r>
      <w:r>
        <w:rPr>
          <w:rFonts w:ascii="Times Armenian" w:hAnsi="Times Armenian"/>
          <w:sz w:val="25"/>
          <w:szCs w:val="25"/>
          <w:lang w:val="hy-AM"/>
        </w:rPr>
        <w:t xml:space="preserve">Ç Ý»ñÏ³Û³óñ³Í ·Ý³ÛÇÝ ³é³ç³ñÏÁ ¨ å³ÛÙ³Ý³·ñÇ ³é³í»É³·áõÛÝ ·ÇÝÁ`  1200000 (Ù»Ï ÙÇÉÇáÝ »ñÏáõ Ñ³ñÛáõñ Ñ³½³ñ) ÐÐ ¹ñ³Ù : </w:t>
      </w:r>
    </w:p>
    <w:p w:rsidR="00762172" w:rsidRDefault="00762172" w:rsidP="00762172">
      <w:pPr>
        <w:pStyle w:val="ListParagraph"/>
        <w:ind w:left="630" w:hanging="360"/>
        <w:jc w:val="both"/>
        <w:rPr>
          <w:rFonts w:ascii="Times Armenian" w:hAnsi="Times Armenian"/>
          <w:sz w:val="25"/>
          <w:szCs w:val="25"/>
          <w:lang w:val="hy-AM"/>
        </w:rPr>
      </w:pPr>
    </w:p>
    <w:p w:rsidR="00762172" w:rsidRDefault="00762172" w:rsidP="00762172">
      <w:pPr>
        <w:pStyle w:val="ListParagraph"/>
        <w:numPr>
          <w:ilvl w:val="0"/>
          <w:numId w:val="44"/>
        </w:numPr>
        <w:spacing w:after="200" w:line="276" w:lineRule="auto"/>
        <w:ind w:left="630"/>
        <w:jc w:val="both"/>
        <w:rPr>
          <w:rFonts w:ascii="Times Armenian" w:hAnsi="Times Armenian"/>
          <w:sz w:val="25"/>
          <w:szCs w:val="25"/>
          <w:lang w:val="hy-AM"/>
        </w:rPr>
      </w:pPr>
      <w:r>
        <w:rPr>
          <w:rFonts w:ascii="Times Armenian" w:hAnsi="Times Armenian"/>
          <w:sz w:val="25"/>
          <w:szCs w:val="25"/>
          <w:lang w:val="hy-AM"/>
        </w:rPr>
        <w:t>Ø³ëÝ³ÏÇóÝ»ñÇ Ý»ñ·ñ³íÙ³Ý Ýå³ï³Ïáí §¶ÝáõÙÝ»ñÇ Ù³ëÇÝ¦  ÐÐ ûñ»ÝùÇ Ñ³Ù³Ó³ÛÝ Çñ³Ï³Ý³óí³Í Ññ³å³ñ³ÏáõÙÝ»ñÇ Ù³ëÇÝ` ÏÇñ³é»ÉÇ ã¿:</w:t>
      </w:r>
    </w:p>
    <w:p w:rsidR="00762172" w:rsidRDefault="00762172" w:rsidP="00762172">
      <w:pPr>
        <w:pStyle w:val="ListParagraph"/>
        <w:ind w:left="630" w:hanging="360"/>
        <w:jc w:val="both"/>
        <w:rPr>
          <w:rFonts w:ascii="Times Armenian" w:hAnsi="Times Armenian"/>
          <w:sz w:val="25"/>
          <w:szCs w:val="25"/>
          <w:lang w:val="hy-AM"/>
        </w:rPr>
      </w:pPr>
    </w:p>
    <w:p w:rsidR="00762172" w:rsidRDefault="00762172" w:rsidP="00762172">
      <w:pPr>
        <w:pStyle w:val="ListParagraph"/>
        <w:numPr>
          <w:ilvl w:val="0"/>
          <w:numId w:val="44"/>
        </w:numPr>
        <w:spacing w:after="200" w:line="276" w:lineRule="auto"/>
        <w:ind w:left="630"/>
        <w:jc w:val="both"/>
        <w:rPr>
          <w:rFonts w:ascii="Times Armenian" w:hAnsi="Times Armenian"/>
          <w:sz w:val="25"/>
          <w:szCs w:val="25"/>
          <w:lang w:val="hy-AM"/>
        </w:rPr>
      </w:pPr>
      <w:r>
        <w:rPr>
          <w:rFonts w:ascii="Times Armenian" w:hAnsi="Times Armenian"/>
          <w:sz w:val="25"/>
          <w:szCs w:val="25"/>
          <w:lang w:val="hy-AM"/>
        </w:rPr>
        <w:t>ÎÇñ³éí³Í ·ÝÙ³Ý ÁÝÃ³ó³Ï³ñ·Á ¨ ¹ñ³ ÁÝïñáõÃÛ³Ý ÑÇÙÝ³íáñáõÙÁ` Ùñó³Ïó³ÛÇÝ ß»ÙÁ ã·»ñ³½³ÝóáÕ ·ÝáõÙ (³é³Ýó Ñ³Ûï³ñ³ñáõÃÛ³Ý)` Ñ³Ù³Ó³ÛÝ §¶³½åñáÙ ²ñÙ»ÝÇ³¦     ö´À-Ç ÏáÕÙÇó Çñ³Ý³óíáÕ ·ÝáõÙÝ»ñÇ Ï³ñ·Ç:</w:t>
      </w:r>
    </w:p>
    <w:p w:rsidR="00762172" w:rsidRDefault="00762172" w:rsidP="00762172">
      <w:pPr>
        <w:pStyle w:val="ListParagraph"/>
        <w:ind w:left="630" w:hanging="360"/>
        <w:rPr>
          <w:rFonts w:ascii="Times Armenian" w:hAnsi="Times Armenian"/>
          <w:sz w:val="25"/>
          <w:szCs w:val="25"/>
          <w:lang w:val="hy-AM"/>
        </w:rPr>
      </w:pPr>
    </w:p>
    <w:p w:rsidR="00762172" w:rsidRDefault="00762172" w:rsidP="00762172">
      <w:pPr>
        <w:pStyle w:val="ListParagraph"/>
        <w:ind w:left="630" w:hanging="360"/>
        <w:jc w:val="both"/>
        <w:rPr>
          <w:rFonts w:ascii="Times Armenian" w:hAnsi="Times Armenian"/>
          <w:b/>
          <w:sz w:val="22"/>
          <w:szCs w:val="22"/>
          <w:lang w:val="hy-AM"/>
        </w:rPr>
      </w:pPr>
    </w:p>
    <w:p w:rsidR="00762172" w:rsidRDefault="00762172" w:rsidP="00762172">
      <w:pPr>
        <w:pStyle w:val="ListParagraph"/>
        <w:ind w:left="630" w:hanging="360"/>
        <w:jc w:val="both"/>
        <w:rPr>
          <w:rFonts w:ascii="Times Armenian" w:hAnsi="Times Armenian"/>
          <w:b/>
          <w:lang w:val="hy-AM"/>
        </w:rPr>
      </w:pPr>
    </w:p>
    <w:p w:rsidR="00762172" w:rsidRDefault="00762172" w:rsidP="00762172">
      <w:pPr>
        <w:pStyle w:val="ListParagraph"/>
        <w:ind w:left="270"/>
        <w:jc w:val="both"/>
        <w:rPr>
          <w:rFonts w:ascii="Times Armenian" w:hAnsi="Times Armenian"/>
          <w:b/>
          <w:i/>
          <w:lang w:val="hy-AM"/>
        </w:rPr>
      </w:pPr>
      <w:r>
        <w:rPr>
          <w:rFonts w:ascii="Times Armenian" w:hAnsi="Times Armenian"/>
          <w:b/>
          <w:i/>
          <w:lang w:val="hy-AM"/>
        </w:rPr>
        <w:t xml:space="preserve">    §¶³½åñáÙ ²ñÙ»ÝÇ³¦ ö´À  /Èáéáõ ¶¶Ø/</w:t>
      </w:r>
    </w:p>
    <w:p w:rsidR="00762172" w:rsidRDefault="00762172" w:rsidP="00762172">
      <w:pPr>
        <w:pStyle w:val="ListParagraph"/>
        <w:ind w:left="270"/>
        <w:jc w:val="both"/>
        <w:rPr>
          <w:rFonts w:ascii="Times Armenian" w:hAnsi="Times Armenian"/>
          <w:b/>
          <w:sz w:val="22"/>
          <w:szCs w:val="22"/>
          <w:lang w:val="hy-AM"/>
        </w:rPr>
      </w:pPr>
    </w:p>
    <w:p w:rsidR="00762172" w:rsidRDefault="00762172" w:rsidP="00762172">
      <w:pPr>
        <w:pStyle w:val="ListParagraph"/>
        <w:ind w:left="270"/>
        <w:jc w:val="both"/>
        <w:rPr>
          <w:rFonts w:ascii="Times Armenian" w:hAnsi="Times Armenian"/>
          <w:b/>
          <w:lang w:val="hy-AM"/>
        </w:rPr>
      </w:pPr>
    </w:p>
    <w:p w:rsidR="00762172" w:rsidRDefault="00762172" w:rsidP="00762172">
      <w:pPr>
        <w:pStyle w:val="ListParagraph"/>
        <w:ind w:left="270"/>
        <w:jc w:val="both"/>
        <w:rPr>
          <w:rFonts w:ascii="Times Armenian" w:hAnsi="Times Armenian"/>
          <w:b/>
          <w:lang w:val="hy-AM"/>
        </w:rPr>
      </w:pPr>
    </w:p>
    <w:p w:rsidR="00762172" w:rsidRDefault="00762172" w:rsidP="00762172">
      <w:pPr>
        <w:pStyle w:val="ListParagraph"/>
        <w:ind w:left="270"/>
        <w:jc w:val="both"/>
        <w:rPr>
          <w:rFonts w:ascii="Times Armenian" w:hAnsi="Times Armenian"/>
          <w:b/>
          <w:lang w:val="hy-AM"/>
        </w:rPr>
      </w:pPr>
    </w:p>
    <w:p w:rsidR="00762172" w:rsidRDefault="00762172" w:rsidP="00762172">
      <w:pPr>
        <w:pStyle w:val="ListParagraph"/>
        <w:ind w:left="270"/>
        <w:jc w:val="both"/>
        <w:rPr>
          <w:rFonts w:ascii="Times Armenian" w:hAnsi="Times Armenian"/>
          <w:b/>
          <w:lang w:val="hy-AM"/>
        </w:rPr>
      </w:pPr>
    </w:p>
    <w:p w:rsidR="00762172" w:rsidRDefault="00762172" w:rsidP="00762172">
      <w:pPr>
        <w:pStyle w:val="ListParagraph"/>
        <w:ind w:left="270"/>
        <w:jc w:val="both"/>
        <w:rPr>
          <w:rFonts w:ascii="Times Armenian" w:hAnsi="Times Armenian"/>
          <w:b/>
          <w:lang w:val="hy-AM"/>
        </w:rPr>
      </w:pPr>
    </w:p>
    <w:p w:rsidR="00762172" w:rsidRDefault="00762172" w:rsidP="00762172">
      <w:pPr>
        <w:pStyle w:val="ListParagraph"/>
        <w:ind w:left="270"/>
        <w:jc w:val="both"/>
        <w:rPr>
          <w:rFonts w:ascii="Times Armenian" w:hAnsi="Times Armenian"/>
          <w:b/>
          <w:lang w:val="hy-AM"/>
        </w:rPr>
      </w:pPr>
    </w:p>
    <w:p w:rsidR="00762172" w:rsidRDefault="00762172" w:rsidP="00352AE2">
      <w:pPr>
        <w:jc w:val="center"/>
        <w:rPr>
          <w:rFonts w:ascii="Arial Armenian" w:hAnsi="Arial Armenian"/>
          <w:b/>
          <w:bCs/>
          <w:szCs w:val="24"/>
        </w:rPr>
      </w:pPr>
    </w:p>
    <w:p w:rsidR="00762172" w:rsidRDefault="00762172" w:rsidP="00352AE2">
      <w:pPr>
        <w:jc w:val="center"/>
        <w:rPr>
          <w:rFonts w:ascii="Arial Armenian" w:hAnsi="Arial Armenian"/>
          <w:b/>
          <w:bCs/>
          <w:szCs w:val="24"/>
        </w:rPr>
      </w:pPr>
    </w:p>
    <w:p w:rsidR="00762172" w:rsidRDefault="00762172" w:rsidP="00352AE2">
      <w:pPr>
        <w:jc w:val="center"/>
        <w:rPr>
          <w:rFonts w:ascii="Arial Armenian" w:hAnsi="Arial Armenian"/>
          <w:b/>
          <w:bCs/>
          <w:szCs w:val="24"/>
        </w:rPr>
      </w:pPr>
    </w:p>
    <w:p w:rsidR="00762172" w:rsidRDefault="00762172" w:rsidP="00352AE2">
      <w:pPr>
        <w:jc w:val="center"/>
        <w:rPr>
          <w:rFonts w:ascii="Arial Armenian" w:hAnsi="Arial Armenian"/>
          <w:b/>
          <w:bCs/>
          <w:szCs w:val="24"/>
        </w:rPr>
      </w:pPr>
    </w:p>
    <w:p w:rsidR="00762172" w:rsidRDefault="00762172" w:rsidP="00352AE2">
      <w:pPr>
        <w:jc w:val="center"/>
        <w:rPr>
          <w:rFonts w:ascii="Arial Armenian" w:hAnsi="Arial Armenian"/>
          <w:b/>
          <w:bCs/>
          <w:szCs w:val="24"/>
        </w:rPr>
      </w:pPr>
    </w:p>
    <w:p w:rsidR="00762172" w:rsidRDefault="00762172" w:rsidP="00352AE2">
      <w:pPr>
        <w:jc w:val="center"/>
        <w:rPr>
          <w:rFonts w:ascii="Arial Armenian" w:hAnsi="Arial Armenian"/>
          <w:b/>
          <w:bCs/>
          <w:szCs w:val="24"/>
        </w:rPr>
      </w:pPr>
    </w:p>
    <w:p w:rsidR="00762172" w:rsidRDefault="00762172" w:rsidP="00352AE2">
      <w:pPr>
        <w:jc w:val="center"/>
        <w:rPr>
          <w:rFonts w:ascii="Arial Armenian" w:hAnsi="Arial Armenian"/>
          <w:b/>
          <w:bCs/>
          <w:szCs w:val="24"/>
        </w:rPr>
      </w:pPr>
    </w:p>
    <w:p w:rsidR="00762172" w:rsidRDefault="00762172" w:rsidP="00352AE2">
      <w:pPr>
        <w:jc w:val="center"/>
        <w:rPr>
          <w:rFonts w:ascii="Arial Armenian" w:hAnsi="Arial Armenian"/>
          <w:b/>
          <w:bCs/>
          <w:szCs w:val="24"/>
        </w:rPr>
      </w:pPr>
    </w:p>
    <w:p w:rsidR="00762172" w:rsidRDefault="00762172" w:rsidP="00352AE2">
      <w:pPr>
        <w:jc w:val="center"/>
        <w:rPr>
          <w:rFonts w:ascii="Arial Armenian" w:hAnsi="Arial Armenian"/>
          <w:b/>
          <w:bCs/>
          <w:szCs w:val="24"/>
        </w:rPr>
      </w:pPr>
    </w:p>
    <w:p w:rsidR="00762172" w:rsidRDefault="00762172" w:rsidP="00352AE2">
      <w:pPr>
        <w:jc w:val="center"/>
        <w:rPr>
          <w:rFonts w:ascii="Arial Armenian" w:hAnsi="Arial Armenian"/>
          <w:b/>
          <w:bCs/>
          <w:szCs w:val="24"/>
        </w:rPr>
      </w:pPr>
    </w:p>
    <w:p w:rsidR="00762172" w:rsidRDefault="00762172" w:rsidP="00352AE2">
      <w:pPr>
        <w:jc w:val="center"/>
        <w:rPr>
          <w:rFonts w:ascii="Arial Armenian" w:hAnsi="Arial Armenian"/>
          <w:b/>
          <w:bCs/>
          <w:szCs w:val="24"/>
        </w:rPr>
      </w:pPr>
    </w:p>
    <w:p w:rsidR="00762172" w:rsidRDefault="00762172" w:rsidP="00352AE2">
      <w:pPr>
        <w:jc w:val="center"/>
        <w:rPr>
          <w:rFonts w:ascii="Arial Armenian" w:hAnsi="Arial Armenian"/>
          <w:b/>
          <w:bCs/>
          <w:szCs w:val="24"/>
        </w:rPr>
      </w:pPr>
    </w:p>
    <w:sectPr w:rsidR="00762172" w:rsidSect="00D757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50" w:right="850" w:bottom="63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4BA" w:rsidRDefault="00B534BA" w:rsidP="00E7208F">
      <w:r>
        <w:separator/>
      </w:r>
    </w:p>
  </w:endnote>
  <w:endnote w:type="continuationSeparator" w:id="0">
    <w:p w:rsidR="00B534BA" w:rsidRDefault="00B534BA" w:rsidP="00E72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allak Time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99C" w:rsidRDefault="006C099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99C" w:rsidRDefault="006C099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99C" w:rsidRDefault="006C0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4BA" w:rsidRDefault="00B534BA" w:rsidP="00E7208F">
      <w:r>
        <w:separator/>
      </w:r>
    </w:p>
  </w:footnote>
  <w:footnote w:type="continuationSeparator" w:id="0">
    <w:p w:rsidR="00B534BA" w:rsidRDefault="00B534BA" w:rsidP="00E720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99C" w:rsidRDefault="006C099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99C" w:rsidRDefault="006C099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99C" w:rsidRDefault="006C09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0C3C"/>
    <w:multiLevelType w:val="hybridMultilevel"/>
    <w:tmpl w:val="149AB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FB6B67"/>
    <w:multiLevelType w:val="hybridMultilevel"/>
    <w:tmpl w:val="F2B0EC00"/>
    <w:lvl w:ilvl="0" w:tplc="8D66270A">
      <w:start w:val="1"/>
      <w:numFmt w:val="decimal"/>
      <w:lvlText w:val="%1."/>
      <w:lvlJc w:val="left"/>
      <w:pPr>
        <w:ind w:left="4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2">
    <w:nsid w:val="0E812C54"/>
    <w:multiLevelType w:val="hybridMultilevel"/>
    <w:tmpl w:val="38208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55491"/>
    <w:multiLevelType w:val="hybridMultilevel"/>
    <w:tmpl w:val="56B013E6"/>
    <w:lvl w:ilvl="0" w:tplc="427846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1F4387"/>
    <w:multiLevelType w:val="hybridMultilevel"/>
    <w:tmpl w:val="9BBCF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02498"/>
    <w:multiLevelType w:val="hybridMultilevel"/>
    <w:tmpl w:val="CBF27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640165"/>
    <w:multiLevelType w:val="hybridMultilevel"/>
    <w:tmpl w:val="B2A0146A"/>
    <w:lvl w:ilvl="0" w:tplc="1A9885B4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18005B75"/>
    <w:multiLevelType w:val="hybridMultilevel"/>
    <w:tmpl w:val="CF9C164A"/>
    <w:lvl w:ilvl="0" w:tplc="C1986C50">
      <w:start w:val="1"/>
      <w:numFmt w:val="decimal"/>
      <w:lvlText w:val="%1."/>
      <w:lvlJc w:val="left"/>
      <w:pPr>
        <w:ind w:left="990" w:hanging="360"/>
      </w:pPr>
      <w:rPr>
        <w:rFonts w:ascii="Sylfaen" w:hAnsi="Sylfaen" w:hint="default"/>
        <w:sz w:val="25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905268"/>
    <w:multiLevelType w:val="hybridMultilevel"/>
    <w:tmpl w:val="566E2558"/>
    <w:lvl w:ilvl="0" w:tplc="25A0BD3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1B5D66CA"/>
    <w:multiLevelType w:val="hybridMultilevel"/>
    <w:tmpl w:val="B504FF5E"/>
    <w:lvl w:ilvl="0" w:tplc="959649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CB434E"/>
    <w:multiLevelType w:val="hybridMultilevel"/>
    <w:tmpl w:val="F2B0EC00"/>
    <w:lvl w:ilvl="0" w:tplc="8D66270A">
      <w:start w:val="1"/>
      <w:numFmt w:val="decimal"/>
      <w:lvlText w:val="%1."/>
      <w:lvlJc w:val="left"/>
      <w:pPr>
        <w:ind w:left="4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>
    <w:nsid w:val="30B4391B"/>
    <w:multiLevelType w:val="hybridMultilevel"/>
    <w:tmpl w:val="B504FF5E"/>
    <w:lvl w:ilvl="0" w:tplc="959649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390775"/>
    <w:multiLevelType w:val="hybridMultilevel"/>
    <w:tmpl w:val="605063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9A2F9E"/>
    <w:multiLevelType w:val="multilevel"/>
    <w:tmpl w:val="D438E45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14">
    <w:nsid w:val="46143224"/>
    <w:multiLevelType w:val="hybridMultilevel"/>
    <w:tmpl w:val="66AEB780"/>
    <w:lvl w:ilvl="0" w:tplc="DA6ACED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46F610A6"/>
    <w:multiLevelType w:val="hybridMultilevel"/>
    <w:tmpl w:val="B504FF5E"/>
    <w:lvl w:ilvl="0" w:tplc="959649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9D1441"/>
    <w:multiLevelType w:val="hybridMultilevel"/>
    <w:tmpl w:val="A5CE7542"/>
    <w:lvl w:ilvl="0" w:tplc="357069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7DB646D"/>
    <w:multiLevelType w:val="hybridMultilevel"/>
    <w:tmpl w:val="845E8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1F7053"/>
    <w:multiLevelType w:val="hybridMultilevel"/>
    <w:tmpl w:val="98301566"/>
    <w:lvl w:ilvl="0" w:tplc="7C9253E2">
      <w:start w:val="1"/>
      <w:numFmt w:val="decimal"/>
      <w:lvlText w:val="%1."/>
      <w:lvlJc w:val="left"/>
      <w:pPr>
        <w:ind w:left="900" w:hanging="360"/>
      </w:pPr>
      <w:rPr>
        <w:rFonts w:ascii="Sylfaen" w:hAnsi="Sylfae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ADB7B67"/>
    <w:multiLevelType w:val="hybridMultilevel"/>
    <w:tmpl w:val="C1E86EC8"/>
    <w:lvl w:ilvl="0" w:tplc="94E6A09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AF4295"/>
    <w:multiLevelType w:val="hybridMultilevel"/>
    <w:tmpl w:val="D598D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4467F"/>
    <w:multiLevelType w:val="hybridMultilevel"/>
    <w:tmpl w:val="5F9690D6"/>
    <w:lvl w:ilvl="0" w:tplc="AEDCA8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C553AC"/>
    <w:multiLevelType w:val="hybridMultilevel"/>
    <w:tmpl w:val="79F421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A03DC7"/>
    <w:multiLevelType w:val="hybridMultilevel"/>
    <w:tmpl w:val="0B622D02"/>
    <w:lvl w:ilvl="0" w:tplc="F08A67F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DE04C59"/>
    <w:multiLevelType w:val="hybridMultilevel"/>
    <w:tmpl w:val="11CC1514"/>
    <w:lvl w:ilvl="0" w:tplc="C2969CF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4E8B72DD"/>
    <w:multiLevelType w:val="hybridMultilevel"/>
    <w:tmpl w:val="FF8AE9CE"/>
    <w:lvl w:ilvl="0" w:tplc="A4E8F1A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>
    <w:nsid w:val="501A4CA7"/>
    <w:multiLevelType w:val="hybridMultilevel"/>
    <w:tmpl w:val="9DF8D194"/>
    <w:lvl w:ilvl="0" w:tplc="3E3A9340">
      <w:start w:val="1"/>
      <w:numFmt w:val="decimal"/>
      <w:lvlText w:val="%1."/>
      <w:lvlJc w:val="left"/>
      <w:pPr>
        <w:ind w:left="1080" w:hanging="360"/>
      </w:pPr>
      <w:rPr>
        <w:rFonts w:ascii="Sylfaen" w:hAnsi="Sylfae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405AE5"/>
    <w:multiLevelType w:val="hybridMultilevel"/>
    <w:tmpl w:val="F2788A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>
    <w:nsid w:val="5B7015AC"/>
    <w:multiLevelType w:val="hybridMultilevel"/>
    <w:tmpl w:val="77DA4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B95384"/>
    <w:multiLevelType w:val="hybridMultilevel"/>
    <w:tmpl w:val="B504FF5E"/>
    <w:lvl w:ilvl="0" w:tplc="959649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A61C18"/>
    <w:multiLevelType w:val="hybridMultilevel"/>
    <w:tmpl w:val="00842DBE"/>
    <w:lvl w:ilvl="0" w:tplc="C3122E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666573C5"/>
    <w:multiLevelType w:val="hybridMultilevel"/>
    <w:tmpl w:val="DE68B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1125DC"/>
    <w:multiLevelType w:val="hybridMultilevel"/>
    <w:tmpl w:val="95CC1D6A"/>
    <w:lvl w:ilvl="0" w:tplc="749273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6D2C0462"/>
    <w:multiLevelType w:val="hybridMultilevel"/>
    <w:tmpl w:val="4F76BB04"/>
    <w:lvl w:ilvl="0" w:tplc="F5FC7EB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4">
    <w:nsid w:val="6D952969"/>
    <w:multiLevelType w:val="hybridMultilevel"/>
    <w:tmpl w:val="0F524068"/>
    <w:lvl w:ilvl="0" w:tplc="495EF040">
      <w:start w:val="1"/>
      <w:numFmt w:val="decimal"/>
      <w:lvlText w:val="%1."/>
      <w:lvlJc w:val="left"/>
      <w:pPr>
        <w:ind w:left="379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515" w:hanging="360"/>
      </w:pPr>
    </w:lvl>
    <w:lvl w:ilvl="2" w:tplc="0409001B" w:tentative="1">
      <w:start w:val="1"/>
      <w:numFmt w:val="lowerRoman"/>
      <w:lvlText w:val="%3."/>
      <w:lvlJc w:val="right"/>
      <w:pPr>
        <w:ind w:left="5235" w:hanging="180"/>
      </w:pPr>
    </w:lvl>
    <w:lvl w:ilvl="3" w:tplc="0409000F" w:tentative="1">
      <w:start w:val="1"/>
      <w:numFmt w:val="decimal"/>
      <w:lvlText w:val="%4."/>
      <w:lvlJc w:val="left"/>
      <w:pPr>
        <w:ind w:left="5955" w:hanging="360"/>
      </w:pPr>
    </w:lvl>
    <w:lvl w:ilvl="4" w:tplc="04090019" w:tentative="1">
      <w:start w:val="1"/>
      <w:numFmt w:val="lowerLetter"/>
      <w:lvlText w:val="%5."/>
      <w:lvlJc w:val="left"/>
      <w:pPr>
        <w:ind w:left="6675" w:hanging="360"/>
      </w:pPr>
    </w:lvl>
    <w:lvl w:ilvl="5" w:tplc="0409001B" w:tentative="1">
      <w:start w:val="1"/>
      <w:numFmt w:val="lowerRoman"/>
      <w:lvlText w:val="%6."/>
      <w:lvlJc w:val="right"/>
      <w:pPr>
        <w:ind w:left="7395" w:hanging="180"/>
      </w:pPr>
    </w:lvl>
    <w:lvl w:ilvl="6" w:tplc="0409000F" w:tentative="1">
      <w:start w:val="1"/>
      <w:numFmt w:val="decimal"/>
      <w:lvlText w:val="%7."/>
      <w:lvlJc w:val="left"/>
      <w:pPr>
        <w:ind w:left="8115" w:hanging="360"/>
      </w:pPr>
    </w:lvl>
    <w:lvl w:ilvl="7" w:tplc="04090019" w:tentative="1">
      <w:start w:val="1"/>
      <w:numFmt w:val="lowerLetter"/>
      <w:lvlText w:val="%8."/>
      <w:lvlJc w:val="left"/>
      <w:pPr>
        <w:ind w:left="8835" w:hanging="360"/>
      </w:pPr>
    </w:lvl>
    <w:lvl w:ilvl="8" w:tplc="0409001B" w:tentative="1">
      <w:start w:val="1"/>
      <w:numFmt w:val="lowerRoman"/>
      <w:lvlText w:val="%9."/>
      <w:lvlJc w:val="right"/>
      <w:pPr>
        <w:ind w:left="9555" w:hanging="180"/>
      </w:pPr>
    </w:lvl>
  </w:abstractNum>
  <w:abstractNum w:abstractNumId="35">
    <w:nsid w:val="6E324B85"/>
    <w:multiLevelType w:val="hybridMultilevel"/>
    <w:tmpl w:val="B504FF5E"/>
    <w:lvl w:ilvl="0" w:tplc="959649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495592B"/>
    <w:multiLevelType w:val="hybridMultilevel"/>
    <w:tmpl w:val="1330A038"/>
    <w:lvl w:ilvl="0" w:tplc="07327070">
      <w:start w:val="1"/>
      <w:numFmt w:val="decimal"/>
      <w:lvlText w:val="%1."/>
      <w:lvlJc w:val="left"/>
      <w:pPr>
        <w:ind w:left="90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78FB15CF"/>
    <w:multiLevelType w:val="hybridMultilevel"/>
    <w:tmpl w:val="8624A1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9755592"/>
    <w:multiLevelType w:val="hybridMultilevel"/>
    <w:tmpl w:val="ABD23570"/>
    <w:lvl w:ilvl="0" w:tplc="FA9A7C3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7B803E1D"/>
    <w:multiLevelType w:val="hybridMultilevel"/>
    <w:tmpl w:val="B3C2C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121509"/>
    <w:multiLevelType w:val="hybridMultilevel"/>
    <w:tmpl w:val="4C4EBC3E"/>
    <w:lvl w:ilvl="0" w:tplc="1276896A">
      <w:start w:val="1"/>
      <w:numFmt w:val="decimal"/>
      <w:lvlText w:val="%1."/>
      <w:lvlJc w:val="left"/>
      <w:pPr>
        <w:ind w:left="4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75" w:hanging="360"/>
      </w:pPr>
    </w:lvl>
    <w:lvl w:ilvl="2" w:tplc="0409001B" w:tentative="1">
      <w:start w:val="1"/>
      <w:numFmt w:val="lowerRoman"/>
      <w:lvlText w:val="%3."/>
      <w:lvlJc w:val="right"/>
      <w:pPr>
        <w:ind w:left="5595" w:hanging="180"/>
      </w:pPr>
    </w:lvl>
    <w:lvl w:ilvl="3" w:tplc="0409000F" w:tentative="1">
      <w:start w:val="1"/>
      <w:numFmt w:val="decimal"/>
      <w:lvlText w:val="%4."/>
      <w:lvlJc w:val="left"/>
      <w:pPr>
        <w:ind w:left="6315" w:hanging="360"/>
      </w:pPr>
    </w:lvl>
    <w:lvl w:ilvl="4" w:tplc="04090019" w:tentative="1">
      <w:start w:val="1"/>
      <w:numFmt w:val="lowerLetter"/>
      <w:lvlText w:val="%5."/>
      <w:lvlJc w:val="left"/>
      <w:pPr>
        <w:ind w:left="7035" w:hanging="360"/>
      </w:pPr>
    </w:lvl>
    <w:lvl w:ilvl="5" w:tplc="0409001B" w:tentative="1">
      <w:start w:val="1"/>
      <w:numFmt w:val="lowerRoman"/>
      <w:lvlText w:val="%6."/>
      <w:lvlJc w:val="right"/>
      <w:pPr>
        <w:ind w:left="7755" w:hanging="180"/>
      </w:pPr>
    </w:lvl>
    <w:lvl w:ilvl="6" w:tplc="0409000F" w:tentative="1">
      <w:start w:val="1"/>
      <w:numFmt w:val="decimal"/>
      <w:lvlText w:val="%7."/>
      <w:lvlJc w:val="left"/>
      <w:pPr>
        <w:ind w:left="8475" w:hanging="360"/>
      </w:pPr>
    </w:lvl>
    <w:lvl w:ilvl="7" w:tplc="04090019" w:tentative="1">
      <w:start w:val="1"/>
      <w:numFmt w:val="lowerLetter"/>
      <w:lvlText w:val="%8."/>
      <w:lvlJc w:val="left"/>
      <w:pPr>
        <w:ind w:left="9195" w:hanging="360"/>
      </w:pPr>
    </w:lvl>
    <w:lvl w:ilvl="8" w:tplc="0409001B" w:tentative="1">
      <w:start w:val="1"/>
      <w:numFmt w:val="lowerRoman"/>
      <w:lvlText w:val="%9."/>
      <w:lvlJc w:val="right"/>
      <w:pPr>
        <w:ind w:left="9915" w:hanging="180"/>
      </w:pPr>
    </w:lvl>
  </w:abstractNum>
  <w:num w:numId="1">
    <w:abstractNumId w:val="4"/>
  </w:num>
  <w:num w:numId="2">
    <w:abstractNumId w:val="15"/>
  </w:num>
  <w:num w:numId="3">
    <w:abstractNumId w:val="29"/>
  </w:num>
  <w:num w:numId="4">
    <w:abstractNumId w:val="35"/>
  </w:num>
  <w:num w:numId="5">
    <w:abstractNumId w:val="20"/>
  </w:num>
  <w:num w:numId="6">
    <w:abstractNumId w:val="27"/>
  </w:num>
  <w:num w:numId="7">
    <w:abstractNumId w:val="33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9"/>
  </w:num>
  <w:num w:numId="12">
    <w:abstractNumId w:val="26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17"/>
  </w:num>
  <w:num w:numId="17">
    <w:abstractNumId w:val="31"/>
  </w:num>
  <w:num w:numId="18">
    <w:abstractNumId w:val="37"/>
  </w:num>
  <w:num w:numId="19">
    <w:abstractNumId w:val="40"/>
  </w:num>
  <w:num w:numId="20">
    <w:abstractNumId w:val="30"/>
  </w:num>
  <w:num w:numId="21">
    <w:abstractNumId w:val="1"/>
  </w:num>
  <w:num w:numId="22">
    <w:abstractNumId w:val="16"/>
  </w:num>
  <w:num w:numId="23">
    <w:abstractNumId w:val="13"/>
  </w:num>
  <w:num w:numId="24">
    <w:abstractNumId w:val="8"/>
  </w:num>
  <w:num w:numId="25">
    <w:abstractNumId w:val="23"/>
  </w:num>
  <w:num w:numId="26">
    <w:abstractNumId w:val="2"/>
  </w:num>
  <w:num w:numId="27">
    <w:abstractNumId w:val="38"/>
  </w:num>
  <w:num w:numId="28">
    <w:abstractNumId w:val="5"/>
  </w:num>
  <w:num w:numId="29">
    <w:abstractNumId w:val="24"/>
  </w:num>
  <w:num w:numId="30">
    <w:abstractNumId w:val="32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14"/>
  </w:num>
  <w:num w:numId="34">
    <w:abstractNumId w:val="22"/>
  </w:num>
  <w:num w:numId="35">
    <w:abstractNumId w:val="18"/>
  </w:num>
  <w:num w:numId="36">
    <w:abstractNumId w:val="10"/>
  </w:num>
  <w:num w:numId="37">
    <w:abstractNumId w:val="25"/>
  </w:num>
  <w:num w:numId="38">
    <w:abstractNumId w:val="0"/>
  </w:num>
  <w:num w:numId="39">
    <w:abstractNumId w:val="19"/>
  </w:num>
  <w:num w:numId="40">
    <w:abstractNumId w:val="21"/>
  </w:num>
  <w:num w:numId="41">
    <w:abstractNumId w:val="3"/>
  </w:num>
  <w:num w:numId="42">
    <w:abstractNumId w:val="36"/>
  </w:num>
  <w:num w:numId="43">
    <w:abstractNumId w:val="39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0D6"/>
    <w:rsid w:val="00000C0A"/>
    <w:rsid w:val="00001152"/>
    <w:rsid w:val="0000316F"/>
    <w:rsid w:val="0000385F"/>
    <w:rsid w:val="00004485"/>
    <w:rsid w:val="00005B05"/>
    <w:rsid w:val="00006209"/>
    <w:rsid w:val="00006A97"/>
    <w:rsid w:val="00006EC2"/>
    <w:rsid w:val="00006EE7"/>
    <w:rsid w:val="00010622"/>
    <w:rsid w:val="00010BFF"/>
    <w:rsid w:val="000113D2"/>
    <w:rsid w:val="00015767"/>
    <w:rsid w:val="000179EF"/>
    <w:rsid w:val="00020280"/>
    <w:rsid w:val="00020659"/>
    <w:rsid w:val="000213A6"/>
    <w:rsid w:val="00022BF4"/>
    <w:rsid w:val="00024FC4"/>
    <w:rsid w:val="000254AC"/>
    <w:rsid w:val="00026490"/>
    <w:rsid w:val="000264AF"/>
    <w:rsid w:val="000265C6"/>
    <w:rsid w:val="00030411"/>
    <w:rsid w:val="0003118D"/>
    <w:rsid w:val="00033C7F"/>
    <w:rsid w:val="00034E91"/>
    <w:rsid w:val="00035FEF"/>
    <w:rsid w:val="000371A1"/>
    <w:rsid w:val="00037E93"/>
    <w:rsid w:val="000440E0"/>
    <w:rsid w:val="000457A9"/>
    <w:rsid w:val="000502DE"/>
    <w:rsid w:val="000503DA"/>
    <w:rsid w:val="0005129A"/>
    <w:rsid w:val="000519E8"/>
    <w:rsid w:val="00052A59"/>
    <w:rsid w:val="000560DC"/>
    <w:rsid w:val="00056CFE"/>
    <w:rsid w:val="00061C6B"/>
    <w:rsid w:val="00061E38"/>
    <w:rsid w:val="00062B60"/>
    <w:rsid w:val="00063C17"/>
    <w:rsid w:val="00063F03"/>
    <w:rsid w:val="00065742"/>
    <w:rsid w:val="00070455"/>
    <w:rsid w:val="0007078A"/>
    <w:rsid w:val="000736AB"/>
    <w:rsid w:val="0007508D"/>
    <w:rsid w:val="0007740E"/>
    <w:rsid w:val="0008093E"/>
    <w:rsid w:val="00080EBE"/>
    <w:rsid w:val="000818C5"/>
    <w:rsid w:val="00081EFB"/>
    <w:rsid w:val="00082359"/>
    <w:rsid w:val="00082C86"/>
    <w:rsid w:val="00082FA6"/>
    <w:rsid w:val="0008310E"/>
    <w:rsid w:val="00087553"/>
    <w:rsid w:val="00087AF3"/>
    <w:rsid w:val="00090A51"/>
    <w:rsid w:val="0009186C"/>
    <w:rsid w:val="00092307"/>
    <w:rsid w:val="0009299E"/>
    <w:rsid w:val="00092F7A"/>
    <w:rsid w:val="00095940"/>
    <w:rsid w:val="000A1259"/>
    <w:rsid w:val="000A3488"/>
    <w:rsid w:val="000A466B"/>
    <w:rsid w:val="000A49AC"/>
    <w:rsid w:val="000A4C54"/>
    <w:rsid w:val="000A5B4A"/>
    <w:rsid w:val="000A67EB"/>
    <w:rsid w:val="000B1192"/>
    <w:rsid w:val="000B1FDA"/>
    <w:rsid w:val="000B24F8"/>
    <w:rsid w:val="000B2A1F"/>
    <w:rsid w:val="000B2E9B"/>
    <w:rsid w:val="000B4CA1"/>
    <w:rsid w:val="000B58BE"/>
    <w:rsid w:val="000B5C06"/>
    <w:rsid w:val="000B6550"/>
    <w:rsid w:val="000C01D0"/>
    <w:rsid w:val="000C0C22"/>
    <w:rsid w:val="000C1ABD"/>
    <w:rsid w:val="000C22C7"/>
    <w:rsid w:val="000C3B93"/>
    <w:rsid w:val="000C714E"/>
    <w:rsid w:val="000C72F1"/>
    <w:rsid w:val="000C76D5"/>
    <w:rsid w:val="000D185B"/>
    <w:rsid w:val="000D2BF2"/>
    <w:rsid w:val="000D4A8F"/>
    <w:rsid w:val="000D5D87"/>
    <w:rsid w:val="000D6674"/>
    <w:rsid w:val="000D74C8"/>
    <w:rsid w:val="000D77EE"/>
    <w:rsid w:val="000E0796"/>
    <w:rsid w:val="000E09B8"/>
    <w:rsid w:val="000E0F74"/>
    <w:rsid w:val="000E1CE6"/>
    <w:rsid w:val="000E5A7F"/>
    <w:rsid w:val="000E6ED2"/>
    <w:rsid w:val="000E7CD2"/>
    <w:rsid w:val="000F1FFE"/>
    <w:rsid w:val="000F2CEA"/>
    <w:rsid w:val="000F3BE8"/>
    <w:rsid w:val="000F46E6"/>
    <w:rsid w:val="000F5192"/>
    <w:rsid w:val="000F5E47"/>
    <w:rsid w:val="000F64CC"/>
    <w:rsid w:val="00100044"/>
    <w:rsid w:val="00100AEC"/>
    <w:rsid w:val="001016C2"/>
    <w:rsid w:val="0010190C"/>
    <w:rsid w:val="00102713"/>
    <w:rsid w:val="00102FD5"/>
    <w:rsid w:val="00106389"/>
    <w:rsid w:val="00107A09"/>
    <w:rsid w:val="00111111"/>
    <w:rsid w:val="00112C83"/>
    <w:rsid w:val="00113B41"/>
    <w:rsid w:val="001159E1"/>
    <w:rsid w:val="00115CDE"/>
    <w:rsid w:val="00116145"/>
    <w:rsid w:val="00116BED"/>
    <w:rsid w:val="00117138"/>
    <w:rsid w:val="00117575"/>
    <w:rsid w:val="00121E0C"/>
    <w:rsid w:val="001220F5"/>
    <w:rsid w:val="00123C36"/>
    <w:rsid w:val="001309C7"/>
    <w:rsid w:val="00132A63"/>
    <w:rsid w:val="00132D2D"/>
    <w:rsid w:val="001373F7"/>
    <w:rsid w:val="00137491"/>
    <w:rsid w:val="001376A4"/>
    <w:rsid w:val="00141A6E"/>
    <w:rsid w:val="00141D10"/>
    <w:rsid w:val="00141F2A"/>
    <w:rsid w:val="00141F52"/>
    <w:rsid w:val="00142802"/>
    <w:rsid w:val="00142D26"/>
    <w:rsid w:val="0014329E"/>
    <w:rsid w:val="00144203"/>
    <w:rsid w:val="001463A3"/>
    <w:rsid w:val="00146AA3"/>
    <w:rsid w:val="00146C57"/>
    <w:rsid w:val="00146DFA"/>
    <w:rsid w:val="0014748F"/>
    <w:rsid w:val="00147FA7"/>
    <w:rsid w:val="0015073D"/>
    <w:rsid w:val="001517A1"/>
    <w:rsid w:val="00151E0F"/>
    <w:rsid w:val="00152C30"/>
    <w:rsid w:val="00153697"/>
    <w:rsid w:val="00155FF0"/>
    <w:rsid w:val="0015622C"/>
    <w:rsid w:val="00156679"/>
    <w:rsid w:val="00157C1B"/>
    <w:rsid w:val="00160CE7"/>
    <w:rsid w:val="00161567"/>
    <w:rsid w:val="00161BAB"/>
    <w:rsid w:val="0016260D"/>
    <w:rsid w:val="00163166"/>
    <w:rsid w:val="00163ABF"/>
    <w:rsid w:val="00164D02"/>
    <w:rsid w:val="00165D34"/>
    <w:rsid w:val="001662CA"/>
    <w:rsid w:val="00167926"/>
    <w:rsid w:val="00167C29"/>
    <w:rsid w:val="00170132"/>
    <w:rsid w:val="00170517"/>
    <w:rsid w:val="00170A73"/>
    <w:rsid w:val="001718C3"/>
    <w:rsid w:val="00171993"/>
    <w:rsid w:val="00172085"/>
    <w:rsid w:val="00174753"/>
    <w:rsid w:val="00174D5E"/>
    <w:rsid w:val="00174ECB"/>
    <w:rsid w:val="0017598B"/>
    <w:rsid w:val="00176017"/>
    <w:rsid w:val="00180063"/>
    <w:rsid w:val="0018127C"/>
    <w:rsid w:val="0018336D"/>
    <w:rsid w:val="001837BB"/>
    <w:rsid w:val="001867D4"/>
    <w:rsid w:val="00187EB8"/>
    <w:rsid w:val="00191E74"/>
    <w:rsid w:val="00191F95"/>
    <w:rsid w:val="00192047"/>
    <w:rsid w:val="0019260E"/>
    <w:rsid w:val="00193405"/>
    <w:rsid w:val="00194BC2"/>
    <w:rsid w:val="00194D16"/>
    <w:rsid w:val="00195733"/>
    <w:rsid w:val="00196CD9"/>
    <w:rsid w:val="00196DD8"/>
    <w:rsid w:val="0019727A"/>
    <w:rsid w:val="001A0200"/>
    <w:rsid w:val="001A20A3"/>
    <w:rsid w:val="001A3F9D"/>
    <w:rsid w:val="001A6C79"/>
    <w:rsid w:val="001A7637"/>
    <w:rsid w:val="001B0BB7"/>
    <w:rsid w:val="001B0E60"/>
    <w:rsid w:val="001B120D"/>
    <w:rsid w:val="001B1838"/>
    <w:rsid w:val="001B29F3"/>
    <w:rsid w:val="001B3545"/>
    <w:rsid w:val="001B4062"/>
    <w:rsid w:val="001B5CF3"/>
    <w:rsid w:val="001C0346"/>
    <w:rsid w:val="001C0C3A"/>
    <w:rsid w:val="001C0C3D"/>
    <w:rsid w:val="001C0DBE"/>
    <w:rsid w:val="001C137C"/>
    <w:rsid w:val="001C1F89"/>
    <w:rsid w:val="001C3C6F"/>
    <w:rsid w:val="001C4610"/>
    <w:rsid w:val="001C4CE8"/>
    <w:rsid w:val="001C4D04"/>
    <w:rsid w:val="001C57C1"/>
    <w:rsid w:val="001C7D42"/>
    <w:rsid w:val="001D1365"/>
    <w:rsid w:val="001D194D"/>
    <w:rsid w:val="001D2600"/>
    <w:rsid w:val="001D3547"/>
    <w:rsid w:val="001D4E34"/>
    <w:rsid w:val="001D7AB9"/>
    <w:rsid w:val="001E081C"/>
    <w:rsid w:val="001E18DF"/>
    <w:rsid w:val="001E1C34"/>
    <w:rsid w:val="001E28D2"/>
    <w:rsid w:val="001E2C44"/>
    <w:rsid w:val="001E4C3E"/>
    <w:rsid w:val="001E5A04"/>
    <w:rsid w:val="001E5AA2"/>
    <w:rsid w:val="001E5E4B"/>
    <w:rsid w:val="001E6288"/>
    <w:rsid w:val="001E652B"/>
    <w:rsid w:val="001E6EFA"/>
    <w:rsid w:val="001E7611"/>
    <w:rsid w:val="001E7FD0"/>
    <w:rsid w:val="001F0335"/>
    <w:rsid w:val="001F31C2"/>
    <w:rsid w:val="001F3D56"/>
    <w:rsid w:val="001F3F76"/>
    <w:rsid w:val="001F4AC9"/>
    <w:rsid w:val="001F4D25"/>
    <w:rsid w:val="002000D9"/>
    <w:rsid w:val="00200603"/>
    <w:rsid w:val="0020111B"/>
    <w:rsid w:val="00201471"/>
    <w:rsid w:val="00201DC4"/>
    <w:rsid w:val="00202086"/>
    <w:rsid w:val="0020290C"/>
    <w:rsid w:val="00202C56"/>
    <w:rsid w:val="00202F72"/>
    <w:rsid w:val="002037AA"/>
    <w:rsid w:val="00203B80"/>
    <w:rsid w:val="00203F43"/>
    <w:rsid w:val="00205B08"/>
    <w:rsid w:val="00205B17"/>
    <w:rsid w:val="00206DBE"/>
    <w:rsid w:val="0020767B"/>
    <w:rsid w:val="00210A5D"/>
    <w:rsid w:val="002110C5"/>
    <w:rsid w:val="00211F52"/>
    <w:rsid w:val="00212E40"/>
    <w:rsid w:val="00213553"/>
    <w:rsid w:val="002138CC"/>
    <w:rsid w:val="00214C51"/>
    <w:rsid w:val="00215989"/>
    <w:rsid w:val="0022223B"/>
    <w:rsid w:val="00222644"/>
    <w:rsid w:val="00222F11"/>
    <w:rsid w:val="00223D10"/>
    <w:rsid w:val="0022578A"/>
    <w:rsid w:val="00226358"/>
    <w:rsid w:val="00227613"/>
    <w:rsid w:val="00227ED3"/>
    <w:rsid w:val="0023126D"/>
    <w:rsid w:val="00233448"/>
    <w:rsid w:val="00233F56"/>
    <w:rsid w:val="0023480E"/>
    <w:rsid w:val="002356C4"/>
    <w:rsid w:val="00235E5B"/>
    <w:rsid w:val="00236C81"/>
    <w:rsid w:val="002378DC"/>
    <w:rsid w:val="00242A72"/>
    <w:rsid w:val="00243AE6"/>
    <w:rsid w:val="00243AFD"/>
    <w:rsid w:val="00244195"/>
    <w:rsid w:val="00244C73"/>
    <w:rsid w:val="002453CA"/>
    <w:rsid w:val="00245ACC"/>
    <w:rsid w:val="00245DB0"/>
    <w:rsid w:val="002464FB"/>
    <w:rsid w:val="00246F73"/>
    <w:rsid w:val="00247A11"/>
    <w:rsid w:val="002508C9"/>
    <w:rsid w:val="00251901"/>
    <w:rsid w:val="00253461"/>
    <w:rsid w:val="00253730"/>
    <w:rsid w:val="00257FBC"/>
    <w:rsid w:val="0026076F"/>
    <w:rsid w:val="00261DEF"/>
    <w:rsid w:val="002627A1"/>
    <w:rsid w:val="002652FA"/>
    <w:rsid w:val="00265A93"/>
    <w:rsid w:val="00266809"/>
    <w:rsid w:val="002671AF"/>
    <w:rsid w:val="00271B7C"/>
    <w:rsid w:val="00273C1C"/>
    <w:rsid w:val="002805ED"/>
    <w:rsid w:val="0028067D"/>
    <w:rsid w:val="002808B7"/>
    <w:rsid w:val="00281211"/>
    <w:rsid w:val="0028151C"/>
    <w:rsid w:val="0028737B"/>
    <w:rsid w:val="00287590"/>
    <w:rsid w:val="00290C99"/>
    <w:rsid w:val="002911EF"/>
    <w:rsid w:val="00291A7D"/>
    <w:rsid w:val="00291FC8"/>
    <w:rsid w:val="002927B3"/>
    <w:rsid w:val="00293A56"/>
    <w:rsid w:val="00294450"/>
    <w:rsid w:val="002979DC"/>
    <w:rsid w:val="002A1204"/>
    <w:rsid w:val="002A1544"/>
    <w:rsid w:val="002A18B0"/>
    <w:rsid w:val="002A2510"/>
    <w:rsid w:val="002A257C"/>
    <w:rsid w:val="002A2E7D"/>
    <w:rsid w:val="002A4891"/>
    <w:rsid w:val="002A5092"/>
    <w:rsid w:val="002A5D89"/>
    <w:rsid w:val="002A638A"/>
    <w:rsid w:val="002A777F"/>
    <w:rsid w:val="002B5B18"/>
    <w:rsid w:val="002C26C5"/>
    <w:rsid w:val="002C5B78"/>
    <w:rsid w:val="002C635F"/>
    <w:rsid w:val="002D0996"/>
    <w:rsid w:val="002D6C31"/>
    <w:rsid w:val="002D744B"/>
    <w:rsid w:val="002E027E"/>
    <w:rsid w:val="002E09C6"/>
    <w:rsid w:val="002E3DB1"/>
    <w:rsid w:val="002E42DB"/>
    <w:rsid w:val="002E552C"/>
    <w:rsid w:val="002E5911"/>
    <w:rsid w:val="002E6151"/>
    <w:rsid w:val="002E731F"/>
    <w:rsid w:val="002E766C"/>
    <w:rsid w:val="002F0393"/>
    <w:rsid w:val="002F1525"/>
    <w:rsid w:val="002F3753"/>
    <w:rsid w:val="002F39DD"/>
    <w:rsid w:val="002F3A46"/>
    <w:rsid w:val="002F3CC7"/>
    <w:rsid w:val="002F4BF8"/>
    <w:rsid w:val="002F617F"/>
    <w:rsid w:val="002F6419"/>
    <w:rsid w:val="002F7672"/>
    <w:rsid w:val="002F7F20"/>
    <w:rsid w:val="002F7FC7"/>
    <w:rsid w:val="003008D8"/>
    <w:rsid w:val="003027E1"/>
    <w:rsid w:val="0030365D"/>
    <w:rsid w:val="003038D4"/>
    <w:rsid w:val="0030426B"/>
    <w:rsid w:val="0030453C"/>
    <w:rsid w:val="0030635F"/>
    <w:rsid w:val="003124B9"/>
    <w:rsid w:val="003125B7"/>
    <w:rsid w:val="00314EA7"/>
    <w:rsid w:val="00314FF1"/>
    <w:rsid w:val="00316648"/>
    <w:rsid w:val="0032014A"/>
    <w:rsid w:val="00324BCA"/>
    <w:rsid w:val="00324FB6"/>
    <w:rsid w:val="00325561"/>
    <w:rsid w:val="00325B39"/>
    <w:rsid w:val="00326058"/>
    <w:rsid w:val="00327CF2"/>
    <w:rsid w:val="003300D4"/>
    <w:rsid w:val="0033250B"/>
    <w:rsid w:val="003336B3"/>
    <w:rsid w:val="0033495F"/>
    <w:rsid w:val="003361D9"/>
    <w:rsid w:val="0033762D"/>
    <w:rsid w:val="00337E2C"/>
    <w:rsid w:val="003424E8"/>
    <w:rsid w:val="0034341E"/>
    <w:rsid w:val="003452F4"/>
    <w:rsid w:val="00346082"/>
    <w:rsid w:val="003474DB"/>
    <w:rsid w:val="00347C8F"/>
    <w:rsid w:val="0035117B"/>
    <w:rsid w:val="00352068"/>
    <w:rsid w:val="0035272E"/>
    <w:rsid w:val="00352AE2"/>
    <w:rsid w:val="0035589C"/>
    <w:rsid w:val="003571EF"/>
    <w:rsid w:val="00360022"/>
    <w:rsid w:val="00361892"/>
    <w:rsid w:val="00362202"/>
    <w:rsid w:val="003625B3"/>
    <w:rsid w:val="003631C1"/>
    <w:rsid w:val="003647DA"/>
    <w:rsid w:val="00367556"/>
    <w:rsid w:val="0037039E"/>
    <w:rsid w:val="0037103D"/>
    <w:rsid w:val="00373F02"/>
    <w:rsid w:val="003747C7"/>
    <w:rsid w:val="00375ECB"/>
    <w:rsid w:val="00380AE2"/>
    <w:rsid w:val="00381CF7"/>
    <w:rsid w:val="00383044"/>
    <w:rsid w:val="00383A8C"/>
    <w:rsid w:val="00383FEB"/>
    <w:rsid w:val="00384E46"/>
    <w:rsid w:val="00386559"/>
    <w:rsid w:val="003871ED"/>
    <w:rsid w:val="0039200D"/>
    <w:rsid w:val="00392865"/>
    <w:rsid w:val="00392A64"/>
    <w:rsid w:val="00392B19"/>
    <w:rsid w:val="00394F78"/>
    <w:rsid w:val="0039550F"/>
    <w:rsid w:val="00396A89"/>
    <w:rsid w:val="00396EAC"/>
    <w:rsid w:val="003A2CFE"/>
    <w:rsid w:val="003A3958"/>
    <w:rsid w:val="003A4A78"/>
    <w:rsid w:val="003A5BC2"/>
    <w:rsid w:val="003A5DDD"/>
    <w:rsid w:val="003A6262"/>
    <w:rsid w:val="003A6279"/>
    <w:rsid w:val="003A63AC"/>
    <w:rsid w:val="003A68BE"/>
    <w:rsid w:val="003A7398"/>
    <w:rsid w:val="003B0712"/>
    <w:rsid w:val="003B1770"/>
    <w:rsid w:val="003B3722"/>
    <w:rsid w:val="003B5D64"/>
    <w:rsid w:val="003B6358"/>
    <w:rsid w:val="003C02AF"/>
    <w:rsid w:val="003C15A2"/>
    <w:rsid w:val="003C17EF"/>
    <w:rsid w:val="003C44AE"/>
    <w:rsid w:val="003C47DC"/>
    <w:rsid w:val="003C49A8"/>
    <w:rsid w:val="003C550D"/>
    <w:rsid w:val="003C5D37"/>
    <w:rsid w:val="003C6218"/>
    <w:rsid w:val="003D33B5"/>
    <w:rsid w:val="003D34A6"/>
    <w:rsid w:val="003D34E3"/>
    <w:rsid w:val="003D3609"/>
    <w:rsid w:val="003D3A2F"/>
    <w:rsid w:val="003D4752"/>
    <w:rsid w:val="003D5659"/>
    <w:rsid w:val="003D5F2E"/>
    <w:rsid w:val="003D5F80"/>
    <w:rsid w:val="003E101A"/>
    <w:rsid w:val="003E3494"/>
    <w:rsid w:val="003E358B"/>
    <w:rsid w:val="003E5CCE"/>
    <w:rsid w:val="003E6B81"/>
    <w:rsid w:val="003E7804"/>
    <w:rsid w:val="003F01A3"/>
    <w:rsid w:val="003F0C5C"/>
    <w:rsid w:val="003F1001"/>
    <w:rsid w:val="003F2EA9"/>
    <w:rsid w:val="003F3CB0"/>
    <w:rsid w:val="003F5330"/>
    <w:rsid w:val="003F7A5A"/>
    <w:rsid w:val="00402D0E"/>
    <w:rsid w:val="00405078"/>
    <w:rsid w:val="00411305"/>
    <w:rsid w:val="00411533"/>
    <w:rsid w:val="00412315"/>
    <w:rsid w:val="00412863"/>
    <w:rsid w:val="004130E2"/>
    <w:rsid w:val="00414462"/>
    <w:rsid w:val="00414D21"/>
    <w:rsid w:val="00416770"/>
    <w:rsid w:val="00423BEB"/>
    <w:rsid w:val="00423DAC"/>
    <w:rsid w:val="00424CA6"/>
    <w:rsid w:val="00425333"/>
    <w:rsid w:val="00425695"/>
    <w:rsid w:val="004269CF"/>
    <w:rsid w:val="00427106"/>
    <w:rsid w:val="0042713B"/>
    <w:rsid w:val="0042730E"/>
    <w:rsid w:val="0043011C"/>
    <w:rsid w:val="00430FBC"/>
    <w:rsid w:val="00431311"/>
    <w:rsid w:val="0043151E"/>
    <w:rsid w:val="00431833"/>
    <w:rsid w:val="00432937"/>
    <w:rsid w:val="004331BA"/>
    <w:rsid w:val="004331C9"/>
    <w:rsid w:val="00434E89"/>
    <w:rsid w:val="004357B8"/>
    <w:rsid w:val="004361B8"/>
    <w:rsid w:val="004371DB"/>
    <w:rsid w:val="004401DB"/>
    <w:rsid w:val="00441891"/>
    <w:rsid w:val="00442470"/>
    <w:rsid w:val="00443844"/>
    <w:rsid w:val="00446256"/>
    <w:rsid w:val="004464C1"/>
    <w:rsid w:val="00446576"/>
    <w:rsid w:val="004467ED"/>
    <w:rsid w:val="004468C8"/>
    <w:rsid w:val="004503F9"/>
    <w:rsid w:val="0045128B"/>
    <w:rsid w:val="00452A9D"/>
    <w:rsid w:val="004548A7"/>
    <w:rsid w:val="00455346"/>
    <w:rsid w:val="004559B5"/>
    <w:rsid w:val="00455FDB"/>
    <w:rsid w:val="00456754"/>
    <w:rsid w:val="00460509"/>
    <w:rsid w:val="00460DE9"/>
    <w:rsid w:val="00461857"/>
    <w:rsid w:val="0046229D"/>
    <w:rsid w:val="004625C1"/>
    <w:rsid w:val="00462C6C"/>
    <w:rsid w:val="00462F27"/>
    <w:rsid w:val="0046308F"/>
    <w:rsid w:val="004638C5"/>
    <w:rsid w:val="00464285"/>
    <w:rsid w:val="00465D93"/>
    <w:rsid w:val="00466701"/>
    <w:rsid w:val="0046764D"/>
    <w:rsid w:val="00467FBB"/>
    <w:rsid w:val="00470DDA"/>
    <w:rsid w:val="00471A43"/>
    <w:rsid w:val="00471E86"/>
    <w:rsid w:val="004722DE"/>
    <w:rsid w:val="00473D99"/>
    <w:rsid w:val="00474904"/>
    <w:rsid w:val="00476468"/>
    <w:rsid w:val="00477405"/>
    <w:rsid w:val="00482D1E"/>
    <w:rsid w:val="004843C2"/>
    <w:rsid w:val="00487602"/>
    <w:rsid w:val="00487D13"/>
    <w:rsid w:val="0049105C"/>
    <w:rsid w:val="00492164"/>
    <w:rsid w:val="00492407"/>
    <w:rsid w:val="004A1336"/>
    <w:rsid w:val="004A44A5"/>
    <w:rsid w:val="004A5C66"/>
    <w:rsid w:val="004A5E7C"/>
    <w:rsid w:val="004A6876"/>
    <w:rsid w:val="004B14FD"/>
    <w:rsid w:val="004B1806"/>
    <w:rsid w:val="004B1FD8"/>
    <w:rsid w:val="004B2D9D"/>
    <w:rsid w:val="004B4EA8"/>
    <w:rsid w:val="004B5700"/>
    <w:rsid w:val="004B5E55"/>
    <w:rsid w:val="004B6962"/>
    <w:rsid w:val="004C03B9"/>
    <w:rsid w:val="004C0557"/>
    <w:rsid w:val="004C245E"/>
    <w:rsid w:val="004C3778"/>
    <w:rsid w:val="004C581D"/>
    <w:rsid w:val="004C6EC4"/>
    <w:rsid w:val="004C79DC"/>
    <w:rsid w:val="004D090A"/>
    <w:rsid w:val="004D0D91"/>
    <w:rsid w:val="004D2457"/>
    <w:rsid w:val="004D6074"/>
    <w:rsid w:val="004E05A2"/>
    <w:rsid w:val="004E7749"/>
    <w:rsid w:val="004F06E3"/>
    <w:rsid w:val="004F1FAF"/>
    <w:rsid w:val="004F29CF"/>
    <w:rsid w:val="004F2E6F"/>
    <w:rsid w:val="004F6A35"/>
    <w:rsid w:val="004F7080"/>
    <w:rsid w:val="004F7CFD"/>
    <w:rsid w:val="0050062B"/>
    <w:rsid w:val="00500AD6"/>
    <w:rsid w:val="00500D87"/>
    <w:rsid w:val="00501FD1"/>
    <w:rsid w:val="0050264C"/>
    <w:rsid w:val="00503060"/>
    <w:rsid w:val="00503993"/>
    <w:rsid w:val="00504253"/>
    <w:rsid w:val="00504D4F"/>
    <w:rsid w:val="00505367"/>
    <w:rsid w:val="00505606"/>
    <w:rsid w:val="00507D5B"/>
    <w:rsid w:val="005109FA"/>
    <w:rsid w:val="00512A99"/>
    <w:rsid w:val="005137C0"/>
    <w:rsid w:val="00514273"/>
    <w:rsid w:val="0051462A"/>
    <w:rsid w:val="00514668"/>
    <w:rsid w:val="005155D9"/>
    <w:rsid w:val="00516BCB"/>
    <w:rsid w:val="00524334"/>
    <w:rsid w:val="00524570"/>
    <w:rsid w:val="005255A7"/>
    <w:rsid w:val="0052608D"/>
    <w:rsid w:val="00526300"/>
    <w:rsid w:val="00526486"/>
    <w:rsid w:val="0052722D"/>
    <w:rsid w:val="005275B3"/>
    <w:rsid w:val="00531DA7"/>
    <w:rsid w:val="00532873"/>
    <w:rsid w:val="005334D1"/>
    <w:rsid w:val="0053411F"/>
    <w:rsid w:val="00534224"/>
    <w:rsid w:val="005349E5"/>
    <w:rsid w:val="00535805"/>
    <w:rsid w:val="00535B29"/>
    <w:rsid w:val="00537D86"/>
    <w:rsid w:val="00542BE7"/>
    <w:rsid w:val="00542F6D"/>
    <w:rsid w:val="005438C3"/>
    <w:rsid w:val="00547D29"/>
    <w:rsid w:val="00551AD2"/>
    <w:rsid w:val="00552C87"/>
    <w:rsid w:val="00555045"/>
    <w:rsid w:val="00555F2D"/>
    <w:rsid w:val="005564EC"/>
    <w:rsid w:val="00556589"/>
    <w:rsid w:val="00557031"/>
    <w:rsid w:val="005570EA"/>
    <w:rsid w:val="00557362"/>
    <w:rsid w:val="005648F5"/>
    <w:rsid w:val="005659FD"/>
    <w:rsid w:val="005676AC"/>
    <w:rsid w:val="0057054D"/>
    <w:rsid w:val="00570D5C"/>
    <w:rsid w:val="00571289"/>
    <w:rsid w:val="005716A8"/>
    <w:rsid w:val="00572599"/>
    <w:rsid w:val="00572ED2"/>
    <w:rsid w:val="0057358B"/>
    <w:rsid w:val="00573A0A"/>
    <w:rsid w:val="00575302"/>
    <w:rsid w:val="00575307"/>
    <w:rsid w:val="00575961"/>
    <w:rsid w:val="005764AA"/>
    <w:rsid w:val="005771B7"/>
    <w:rsid w:val="00581274"/>
    <w:rsid w:val="005820AD"/>
    <w:rsid w:val="00582C64"/>
    <w:rsid w:val="005853C2"/>
    <w:rsid w:val="00585790"/>
    <w:rsid w:val="00585FAE"/>
    <w:rsid w:val="00586207"/>
    <w:rsid w:val="005865E4"/>
    <w:rsid w:val="00590CF6"/>
    <w:rsid w:val="00592AA5"/>
    <w:rsid w:val="0059345F"/>
    <w:rsid w:val="005958B4"/>
    <w:rsid w:val="0059641C"/>
    <w:rsid w:val="0059690C"/>
    <w:rsid w:val="005A0D58"/>
    <w:rsid w:val="005A0E25"/>
    <w:rsid w:val="005A30EA"/>
    <w:rsid w:val="005A314A"/>
    <w:rsid w:val="005A3ADA"/>
    <w:rsid w:val="005A50D6"/>
    <w:rsid w:val="005A5818"/>
    <w:rsid w:val="005B1EA9"/>
    <w:rsid w:val="005B28DF"/>
    <w:rsid w:val="005B4156"/>
    <w:rsid w:val="005B4933"/>
    <w:rsid w:val="005B5926"/>
    <w:rsid w:val="005B61A9"/>
    <w:rsid w:val="005B69C7"/>
    <w:rsid w:val="005C2538"/>
    <w:rsid w:val="005C275C"/>
    <w:rsid w:val="005C44A3"/>
    <w:rsid w:val="005C455E"/>
    <w:rsid w:val="005C4F6A"/>
    <w:rsid w:val="005C5320"/>
    <w:rsid w:val="005C77D3"/>
    <w:rsid w:val="005D0208"/>
    <w:rsid w:val="005D21E2"/>
    <w:rsid w:val="005D22A6"/>
    <w:rsid w:val="005D299E"/>
    <w:rsid w:val="005D2F84"/>
    <w:rsid w:val="005D44DD"/>
    <w:rsid w:val="005D4577"/>
    <w:rsid w:val="005D5675"/>
    <w:rsid w:val="005D611D"/>
    <w:rsid w:val="005D6D6A"/>
    <w:rsid w:val="005D71CD"/>
    <w:rsid w:val="005E2ABD"/>
    <w:rsid w:val="005E3BFC"/>
    <w:rsid w:val="005E5DD5"/>
    <w:rsid w:val="005E7F81"/>
    <w:rsid w:val="005F0040"/>
    <w:rsid w:val="005F032B"/>
    <w:rsid w:val="005F1CD0"/>
    <w:rsid w:val="005F2337"/>
    <w:rsid w:val="005F316C"/>
    <w:rsid w:val="005F389B"/>
    <w:rsid w:val="005F5FE9"/>
    <w:rsid w:val="006007AA"/>
    <w:rsid w:val="00601C18"/>
    <w:rsid w:val="00601CE1"/>
    <w:rsid w:val="0060420D"/>
    <w:rsid w:val="00605FDA"/>
    <w:rsid w:val="006062CA"/>
    <w:rsid w:val="00606B69"/>
    <w:rsid w:val="00610687"/>
    <w:rsid w:val="00612BD0"/>
    <w:rsid w:val="00617E31"/>
    <w:rsid w:val="0062064C"/>
    <w:rsid w:val="006210FE"/>
    <w:rsid w:val="00622B1A"/>
    <w:rsid w:val="00623DCF"/>
    <w:rsid w:val="00624413"/>
    <w:rsid w:val="006275C1"/>
    <w:rsid w:val="006307F2"/>
    <w:rsid w:val="00631093"/>
    <w:rsid w:val="00632C14"/>
    <w:rsid w:val="0063700A"/>
    <w:rsid w:val="00641A91"/>
    <w:rsid w:val="0064257F"/>
    <w:rsid w:val="00644DB7"/>
    <w:rsid w:val="0064735E"/>
    <w:rsid w:val="00650684"/>
    <w:rsid w:val="00651ACD"/>
    <w:rsid w:val="0065308A"/>
    <w:rsid w:val="006537D2"/>
    <w:rsid w:val="00653C80"/>
    <w:rsid w:val="00653D3E"/>
    <w:rsid w:val="00654273"/>
    <w:rsid w:val="00656D39"/>
    <w:rsid w:val="006571A9"/>
    <w:rsid w:val="00661A22"/>
    <w:rsid w:val="006629B0"/>
    <w:rsid w:val="00662E47"/>
    <w:rsid w:val="00664196"/>
    <w:rsid w:val="0066488B"/>
    <w:rsid w:val="00666B83"/>
    <w:rsid w:val="00667AA9"/>
    <w:rsid w:val="00670984"/>
    <w:rsid w:val="00671B00"/>
    <w:rsid w:val="00672FFE"/>
    <w:rsid w:val="00675E5B"/>
    <w:rsid w:val="00676764"/>
    <w:rsid w:val="00680B92"/>
    <w:rsid w:val="00680F79"/>
    <w:rsid w:val="00681227"/>
    <w:rsid w:val="006818DD"/>
    <w:rsid w:val="00682015"/>
    <w:rsid w:val="0068279C"/>
    <w:rsid w:val="00683267"/>
    <w:rsid w:val="00683D7A"/>
    <w:rsid w:val="00683E9E"/>
    <w:rsid w:val="0068791A"/>
    <w:rsid w:val="00687FAC"/>
    <w:rsid w:val="0069099B"/>
    <w:rsid w:val="00690F55"/>
    <w:rsid w:val="0069162F"/>
    <w:rsid w:val="00691683"/>
    <w:rsid w:val="0069423C"/>
    <w:rsid w:val="00694CA0"/>
    <w:rsid w:val="0069541C"/>
    <w:rsid w:val="006A023E"/>
    <w:rsid w:val="006A18DD"/>
    <w:rsid w:val="006A1E6B"/>
    <w:rsid w:val="006A2D77"/>
    <w:rsid w:val="006A3201"/>
    <w:rsid w:val="006A367A"/>
    <w:rsid w:val="006A4229"/>
    <w:rsid w:val="006A7269"/>
    <w:rsid w:val="006B1244"/>
    <w:rsid w:val="006B1FF2"/>
    <w:rsid w:val="006B1FF8"/>
    <w:rsid w:val="006B28C0"/>
    <w:rsid w:val="006B4861"/>
    <w:rsid w:val="006B53A2"/>
    <w:rsid w:val="006B5CC0"/>
    <w:rsid w:val="006B6492"/>
    <w:rsid w:val="006B7CDE"/>
    <w:rsid w:val="006B7EF3"/>
    <w:rsid w:val="006C068B"/>
    <w:rsid w:val="006C099C"/>
    <w:rsid w:val="006C1DBC"/>
    <w:rsid w:val="006C2208"/>
    <w:rsid w:val="006C2230"/>
    <w:rsid w:val="006C2EF6"/>
    <w:rsid w:val="006C4DA6"/>
    <w:rsid w:val="006C668B"/>
    <w:rsid w:val="006D0D42"/>
    <w:rsid w:val="006D12F0"/>
    <w:rsid w:val="006D1BD0"/>
    <w:rsid w:val="006D20EE"/>
    <w:rsid w:val="006D2CE2"/>
    <w:rsid w:val="006D3E6B"/>
    <w:rsid w:val="006D4B39"/>
    <w:rsid w:val="006D4FD3"/>
    <w:rsid w:val="006D52F2"/>
    <w:rsid w:val="006D53C1"/>
    <w:rsid w:val="006D7955"/>
    <w:rsid w:val="006E2EFE"/>
    <w:rsid w:val="006E4502"/>
    <w:rsid w:val="006E58F2"/>
    <w:rsid w:val="006E5959"/>
    <w:rsid w:val="006E5A27"/>
    <w:rsid w:val="006E5DE5"/>
    <w:rsid w:val="006E5E6A"/>
    <w:rsid w:val="006E628B"/>
    <w:rsid w:val="006E6948"/>
    <w:rsid w:val="006E7597"/>
    <w:rsid w:val="006F07B3"/>
    <w:rsid w:val="006F0BBC"/>
    <w:rsid w:val="006F0E65"/>
    <w:rsid w:val="006F1995"/>
    <w:rsid w:val="006F2595"/>
    <w:rsid w:val="006F2A94"/>
    <w:rsid w:val="006F3FDA"/>
    <w:rsid w:val="006F4C17"/>
    <w:rsid w:val="006F6B21"/>
    <w:rsid w:val="00700748"/>
    <w:rsid w:val="0070295B"/>
    <w:rsid w:val="007036E5"/>
    <w:rsid w:val="00703EF6"/>
    <w:rsid w:val="00707709"/>
    <w:rsid w:val="00707D03"/>
    <w:rsid w:val="00712948"/>
    <w:rsid w:val="00713C1D"/>
    <w:rsid w:val="00713D68"/>
    <w:rsid w:val="007145F1"/>
    <w:rsid w:val="00715C1F"/>
    <w:rsid w:val="00716F8E"/>
    <w:rsid w:val="00720221"/>
    <w:rsid w:val="00721886"/>
    <w:rsid w:val="00721965"/>
    <w:rsid w:val="0072220C"/>
    <w:rsid w:val="007251EB"/>
    <w:rsid w:val="007300BF"/>
    <w:rsid w:val="007302B8"/>
    <w:rsid w:val="00730CA1"/>
    <w:rsid w:val="007311A4"/>
    <w:rsid w:val="00731676"/>
    <w:rsid w:val="00731924"/>
    <w:rsid w:val="00732AA7"/>
    <w:rsid w:val="00732B90"/>
    <w:rsid w:val="00733D53"/>
    <w:rsid w:val="00734014"/>
    <w:rsid w:val="00734385"/>
    <w:rsid w:val="00736970"/>
    <w:rsid w:val="007377B6"/>
    <w:rsid w:val="00740459"/>
    <w:rsid w:val="0074063E"/>
    <w:rsid w:val="00742CCE"/>
    <w:rsid w:val="007438E0"/>
    <w:rsid w:val="00745009"/>
    <w:rsid w:val="007513BC"/>
    <w:rsid w:val="00751602"/>
    <w:rsid w:val="007517E0"/>
    <w:rsid w:val="00751AF9"/>
    <w:rsid w:val="00752AB8"/>
    <w:rsid w:val="00753740"/>
    <w:rsid w:val="0075602D"/>
    <w:rsid w:val="007567B5"/>
    <w:rsid w:val="0075752A"/>
    <w:rsid w:val="00757DA4"/>
    <w:rsid w:val="00760641"/>
    <w:rsid w:val="00761377"/>
    <w:rsid w:val="00762172"/>
    <w:rsid w:val="0076328B"/>
    <w:rsid w:val="007650E9"/>
    <w:rsid w:val="00765FA2"/>
    <w:rsid w:val="0077384E"/>
    <w:rsid w:val="00774454"/>
    <w:rsid w:val="00775777"/>
    <w:rsid w:val="00776295"/>
    <w:rsid w:val="007777EA"/>
    <w:rsid w:val="00777CAC"/>
    <w:rsid w:val="00781195"/>
    <w:rsid w:val="00783DB8"/>
    <w:rsid w:val="007842F1"/>
    <w:rsid w:val="00784D43"/>
    <w:rsid w:val="007851B9"/>
    <w:rsid w:val="00785217"/>
    <w:rsid w:val="00785EDD"/>
    <w:rsid w:val="00786484"/>
    <w:rsid w:val="007925FC"/>
    <w:rsid w:val="0079411E"/>
    <w:rsid w:val="00794725"/>
    <w:rsid w:val="00794D1F"/>
    <w:rsid w:val="00796DC0"/>
    <w:rsid w:val="00796F20"/>
    <w:rsid w:val="007A0FA3"/>
    <w:rsid w:val="007A233B"/>
    <w:rsid w:val="007A2BB6"/>
    <w:rsid w:val="007A2CB5"/>
    <w:rsid w:val="007A3F35"/>
    <w:rsid w:val="007A52BB"/>
    <w:rsid w:val="007A768E"/>
    <w:rsid w:val="007B0D90"/>
    <w:rsid w:val="007B2E2F"/>
    <w:rsid w:val="007B3929"/>
    <w:rsid w:val="007B467F"/>
    <w:rsid w:val="007B4AED"/>
    <w:rsid w:val="007B685F"/>
    <w:rsid w:val="007B745B"/>
    <w:rsid w:val="007C0354"/>
    <w:rsid w:val="007C50AB"/>
    <w:rsid w:val="007C73E0"/>
    <w:rsid w:val="007C7E49"/>
    <w:rsid w:val="007D083A"/>
    <w:rsid w:val="007D2AEB"/>
    <w:rsid w:val="007D2CFC"/>
    <w:rsid w:val="007D3950"/>
    <w:rsid w:val="007D4A64"/>
    <w:rsid w:val="007D4C07"/>
    <w:rsid w:val="007D6086"/>
    <w:rsid w:val="007D6581"/>
    <w:rsid w:val="007D680C"/>
    <w:rsid w:val="007D6984"/>
    <w:rsid w:val="007D6C04"/>
    <w:rsid w:val="007E1DAC"/>
    <w:rsid w:val="007E2615"/>
    <w:rsid w:val="007E2B7E"/>
    <w:rsid w:val="007E43E2"/>
    <w:rsid w:val="007E7318"/>
    <w:rsid w:val="007F1246"/>
    <w:rsid w:val="007F4133"/>
    <w:rsid w:val="007F4389"/>
    <w:rsid w:val="007F5A5A"/>
    <w:rsid w:val="007F626B"/>
    <w:rsid w:val="007F63AC"/>
    <w:rsid w:val="007F700D"/>
    <w:rsid w:val="007F768E"/>
    <w:rsid w:val="00801331"/>
    <w:rsid w:val="008019B5"/>
    <w:rsid w:val="008019BD"/>
    <w:rsid w:val="008020CF"/>
    <w:rsid w:val="008028D4"/>
    <w:rsid w:val="00804649"/>
    <w:rsid w:val="00805B43"/>
    <w:rsid w:val="00806C64"/>
    <w:rsid w:val="00806E0B"/>
    <w:rsid w:val="00807DD9"/>
    <w:rsid w:val="008109E1"/>
    <w:rsid w:val="00810FD5"/>
    <w:rsid w:val="00811F78"/>
    <w:rsid w:val="00812776"/>
    <w:rsid w:val="0081331D"/>
    <w:rsid w:val="00813430"/>
    <w:rsid w:val="00815725"/>
    <w:rsid w:val="00817332"/>
    <w:rsid w:val="0081745A"/>
    <w:rsid w:val="00817660"/>
    <w:rsid w:val="00817C66"/>
    <w:rsid w:val="00820AB8"/>
    <w:rsid w:val="0082183A"/>
    <w:rsid w:val="00823F88"/>
    <w:rsid w:val="00825018"/>
    <w:rsid w:val="008255F4"/>
    <w:rsid w:val="008269DB"/>
    <w:rsid w:val="00827665"/>
    <w:rsid w:val="00830224"/>
    <w:rsid w:val="0083223C"/>
    <w:rsid w:val="008352B7"/>
    <w:rsid w:val="0083599C"/>
    <w:rsid w:val="008360DF"/>
    <w:rsid w:val="00836388"/>
    <w:rsid w:val="00836CD6"/>
    <w:rsid w:val="0084231F"/>
    <w:rsid w:val="00842C9F"/>
    <w:rsid w:val="00843835"/>
    <w:rsid w:val="00843F24"/>
    <w:rsid w:val="008443C0"/>
    <w:rsid w:val="00845B12"/>
    <w:rsid w:val="008465A9"/>
    <w:rsid w:val="00847488"/>
    <w:rsid w:val="00847872"/>
    <w:rsid w:val="008479B2"/>
    <w:rsid w:val="00850774"/>
    <w:rsid w:val="00853AF3"/>
    <w:rsid w:val="00853FD2"/>
    <w:rsid w:val="008549A6"/>
    <w:rsid w:val="00856991"/>
    <w:rsid w:val="00860C23"/>
    <w:rsid w:val="00866BC5"/>
    <w:rsid w:val="00866D20"/>
    <w:rsid w:val="00867D30"/>
    <w:rsid w:val="008703D8"/>
    <w:rsid w:val="0087064A"/>
    <w:rsid w:val="00872B28"/>
    <w:rsid w:val="00872F96"/>
    <w:rsid w:val="008745B6"/>
    <w:rsid w:val="0087493B"/>
    <w:rsid w:val="0087539A"/>
    <w:rsid w:val="00875DA1"/>
    <w:rsid w:val="008801A6"/>
    <w:rsid w:val="00882C2A"/>
    <w:rsid w:val="00883925"/>
    <w:rsid w:val="0088449B"/>
    <w:rsid w:val="008861AE"/>
    <w:rsid w:val="008868E4"/>
    <w:rsid w:val="00887789"/>
    <w:rsid w:val="00891330"/>
    <w:rsid w:val="00891E61"/>
    <w:rsid w:val="008922B0"/>
    <w:rsid w:val="00893EF9"/>
    <w:rsid w:val="00895788"/>
    <w:rsid w:val="00895F53"/>
    <w:rsid w:val="00896257"/>
    <w:rsid w:val="008971C0"/>
    <w:rsid w:val="008A512C"/>
    <w:rsid w:val="008A63EE"/>
    <w:rsid w:val="008A6713"/>
    <w:rsid w:val="008A7C5E"/>
    <w:rsid w:val="008B0C83"/>
    <w:rsid w:val="008B134C"/>
    <w:rsid w:val="008B240F"/>
    <w:rsid w:val="008B3562"/>
    <w:rsid w:val="008B3687"/>
    <w:rsid w:val="008B3CC1"/>
    <w:rsid w:val="008B4072"/>
    <w:rsid w:val="008B7271"/>
    <w:rsid w:val="008B79F5"/>
    <w:rsid w:val="008C009C"/>
    <w:rsid w:val="008C1A4D"/>
    <w:rsid w:val="008C30A0"/>
    <w:rsid w:val="008C4405"/>
    <w:rsid w:val="008C5D0A"/>
    <w:rsid w:val="008C6544"/>
    <w:rsid w:val="008C6B2B"/>
    <w:rsid w:val="008C7A92"/>
    <w:rsid w:val="008D0B34"/>
    <w:rsid w:val="008D1FA1"/>
    <w:rsid w:val="008D40AD"/>
    <w:rsid w:val="008D4B2C"/>
    <w:rsid w:val="008E00D1"/>
    <w:rsid w:val="008E0902"/>
    <w:rsid w:val="008E1AB7"/>
    <w:rsid w:val="008E1C91"/>
    <w:rsid w:val="008E42F7"/>
    <w:rsid w:val="008E463E"/>
    <w:rsid w:val="008E512F"/>
    <w:rsid w:val="008E76CF"/>
    <w:rsid w:val="008E7C41"/>
    <w:rsid w:val="008E7E5D"/>
    <w:rsid w:val="008F090A"/>
    <w:rsid w:val="008F0F25"/>
    <w:rsid w:val="008F328D"/>
    <w:rsid w:val="008F5B11"/>
    <w:rsid w:val="008F7013"/>
    <w:rsid w:val="00900F3D"/>
    <w:rsid w:val="00901676"/>
    <w:rsid w:val="00901F15"/>
    <w:rsid w:val="009032C8"/>
    <w:rsid w:val="00903956"/>
    <w:rsid w:val="009069B4"/>
    <w:rsid w:val="009075E5"/>
    <w:rsid w:val="009101E7"/>
    <w:rsid w:val="0091336D"/>
    <w:rsid w:val="00914F1C"/>
    <w:rsid w:val="00917A79"/>
    <w:rsid w:val="00923770"/>
    <w:rsid w:val="00923A97"/>
    <w:rsid w:val="00924447"/>
    <w:rsid w:val="0092459A"/>
    <w:rsid w:val="009252D5"/>
    <w:rsid w:val="00925994"/>
    <w:rsid w:val="00925AB0"/>
    <w:rsid w:val="00926DB5"/>
    <w:rsid w:val="0092707C"/>
    <w:rsid w:val="009270AF"/>
    <w:rsid w:val="00931F72"/>
    <w:rsid w:val="009327BD"/>
    <w:rsid w:val="0093779A"/>
    <w:rsid w:val="00937F87"/>
    <w:rsid w:val="009401BC"/>
    <w:rsid w:val="00940364"/>
    <w:rsid w:val="009435E1"/>
    <w:rsid w:val="00945ADF"/>
    <w:rsid w:val="00947DF6"/>
    <w:rsid w:val="00952D0C"/>
    <w:rsid w:val="009566F9"/>
    <w:rsid w:val="00960084"/>
    <w:rsid w:val="009628AE"/>
    <w:rsid w:val="00962DCC"/>
    <w:rsid w:val="00965A88"/>
    <w:rsid w:val="00966ADE"/>
    <w:rsid w:val="00970B83"/>
    <w:rsid w:val="00970E0E"/>
    <w:rsid w:val="009714F0"/>
    <w:rsid w:val="009723E7"/>
    <w:rsid w:val="00972845"/>
    <w:rsid w:val="00972965"/>
    <w:rsid w:val="00973B63"/>
    <w:rsid w:val="00973ED5"/>
    <w:rsid w:val="00973F83"/>
    <w:rsid w:val="0097465B"/>
    <w:rsid w:val="009762FE"/>
    <w:rsid w:val="00977862"/>
    <w:rsid w:val="009800DA"/>
    <w:rsid w:val="00980FF2"/>
    <w:rsid w:val="009833BC"/>
    <w:rsid w:val="00983CBB"/>
    <w:rsid w:val="00983DCA"/>
    <w:rsid w:val="00984041"/>
    <w:rsid w:val="0098408A"/>
    <w:rsid w:val="00984498"/>
    <w:rsid w:val="009854F5"/>
    <w:rsid w:val="009859BA"/>
    <w:rsid w:val="009862CC"/>
    <w:rsid w:val="009903CA"/>
    <w:rsid w:val="0099070E"/>
    <w:rsid w:val="009912FC"/>
    <w:rsid w:val="0099218A"/>
    <w:rsid w:val="00992EB6"/>
    <w:rsid w:val="00992F77"/>
    <w:rsid w:val="009951F5"/>
    <w:rsid w:val="00995C0D"/>
    <w:rsid w:val="00996C9A"/>
    <w:rsid w:val="009970EC"/>
    <w:rsid w:val="009972D6"/>
    <w:rsid w:val="009A02B1"/>
    <w:rsid w:val="009A081F"/>
    <w:rsid w:val="009A264A"/>
    <w:rsid w:val="009A2D80"/>
    <w:rsid w:val="009A38E7"/>
    <w:rsid w:val="009A4920"/>
    <w:rsid w:val="009A6227"/>
    <w:rsid w:val="009B22C4"/>
    <w:rsid w:val="009B22F2"/>
    <w:rsid w:val="009B3089"/>
    <w:rsid w:val="009B3A67"/>
    <w:rsid w:val="009B4012"/>
    <w:rsid w:val="009B47B5"/>
    <w:rsid w:val="009B5036"/>
    <w:rsid w:val="009B5A22"/>
    <w:rsid w:val="009B6920"/>
    <w:rsid w:val="009C1635"/>
    <w:rsid w:val="009C1C2D"/>
    <w:rsid w:val="009C27AF"/>
    <w:rsid w:val="009C3833"/>
    <w:rsid w:val="009C470B"/>
    <w:rsid w:val="009C50E5"/>
    <w:rsid w:val="009C5616"/>
    <w:rsid w:val="009C5F4C"/>
    <w:rsid w:val="009C656C"/>
    <w:rsid w:val="009D0261"/>
    <w:rsid w:val="009D1052"/>
    <w:rsid w:val="009D15B6"/>
    <w:rsid w:val="009D4934"/>
    <w:rsid w:val="009D7982"/>
    <w:rsid w:val="009E050B"/>
    <w:rsid w:val="009E1122"/>
    <w:rsid w:val="009E15E1"/>
    <w:rsid w:val="009E2277"/>
    <w:rsid w:val="009E2C96"/>
    <w:rsid w:val="009E3245"/>
    <w:rsid w:val="009E3309"/>
    <w:rsid w:val="009E3C81"/>
    <w:rsid w:val="009E3F6C"/>
    <w:rsid w:val="009E4355"/>
    <w:rsid w:val="009E4EED"/>
    <w:rsid w:val="009E53FB"/>
    <w:rsid w:val="009E61AD"/>
    <w:rsid w:val="009E63E1"/>
    <w:rsid w:val="009E6488"/>
    <w:rsid w:val="009E7F11"/>
    <w:rsid w:val="009F03DD"/>
    <w:rsid w:val="009F0C86"/>
    <w:rsid w:val="009F31F3"/>
    <w:rsid w:val="009F5010"/>
    <w:rsid w:val="009F5841"/>
    <w:rsid w:val="009F6BAC"/>
    <w:rsid w:val="009F7B82"/>
    <w:rsid w:val="00A0010C"/>
    <w:rsid w:val="00A00CEA"/>
    <w:rsid w:val="00A00FFF"/>
    <w:rsid w:val="00A0149D"/>
    <w:rsid w:val="00A03A86"/>
    <w:rsid w:val="00A06DC6"/>
    <w:rsid w:val="00A07D32"/>
    <w:rsid w:val="00A10CCF"/>
    <w:rsid w:val="00A10E3C"/>
    <w:rsid w:val="00A11757"/>
    <w:rsid w:val="00A11FAD"/>
    <w:rsid w:val="00A12A63"/>
    <w:rsid w:val="00A12FA2"/>
    <w:rsid w:val="00A13204"/>
    <w:rsid w:val="00A13C73"/>
    <w:rsid w:val="00A16C94"/>
    <w:rsid w:val="00A2011E"/>
    <w:rsid w:val="00A20553"/>
    <w:rsid w:val="00A20D84"/>
    <w:rsid w:val="00A2282B"/>
    <w:rsid w:val="00A233F7"/>
    <w:rsid w:val="00A26550"/>
    <w:rsid w:val="00A27328"/>
    <w:rsid w:val="00A27848"/>
    <w:rsid w:val="00A31129"/>
    <w:rsid w:val="00A32081"/>
    <w:rsid w:val="00A34D17"/>
    <w:rsid w:val="00A35B6B"/>
    <w:rsid w:val="00A35D4D"/>
    <w:rsid w:val="00A35E1A"/>
    <w:rsid w:val="00A37C91"/>
    <w:rsid w:val="00A37D1E"/>
    <w:rsid w:val="00A409AC"/>
    <w:rsid w:val="00A40C42"/>
    <w:rsid w:val="00A41760"/>
    <w:rsid w:val="00A41CD8"/>
    <w:rsid w:val="00A4348E"/>
    <w:rsid w:val="00A44022"/>
    <w:rsid w:val="00A44491"/>
    <w:rsid w:val="00A45B21"/>
    <w:rsid w:val="00A45D2C"/>
    <w:rsid w:val="00A46003"/>
    <w:rsid w:val="00A4621D"/>
    <w:rsid w:val="00A4634A"/>
    <w:rsid w:val="00A468AB"/>
    <w:rsid w:val="00A514F2"/>
    <w:rsid w:val="00A5333A"/>
    <w:rsid w:val="00A534D1"/>
    <w:rsid w:val="00A53609"/>
    <w:rsid w:val="00A54290"/>
    <w:rsid w:val="00A560F6"/>
    <w:rsid w:val="00A56C5D"/>
    <w:rsid w:val="00A600CC"/>
    <w:rsid w:val="00A6011D"/>
    <w:rsid w:val="00A60222"/>
    <w:rsid w:val="00A6034A"/>
    <w:rsid w:val="00A60B3D"/>
    <w:rsid w:val="00A62473"/>
    <w:rsid w:val="00A62EE0"/>
    <w:rsid w:val="00A63364"/>
    <w:rsid w:val="00A65EF7"/>
    <w:rsid w:val="00A66B51"/>
    <w:rsid w:val="00A66E76"/>
    <w:rsid w:val="00A70F17"/>
    <w:rsid w:val="00A71669"/>
    <w:rsid w:val="00A718C4"/>
    <w:rsid w:val="00A71EBD"/>
    <w:rsid w:val="00A80E68"/>
    <w:rsid w:val="00A812D9"/>
    <w:rsid w:val="00A81B75"/>
    <w:rsid w:val="00A82535"/>
    <w:rsid w:val="00A82993"/>
    <w:rsid w:val="00A82E00"/>
    <w:rsid w:val="00A8303B"/>
    <w:rsid w:val="00A83A07"/>
    <w:rsid w:val="00A83CFD"/>
    <w:rsid w:val="00A8782B"/>
    <w:rsid w:val="00A91957"/>
    <w:rsid w:val="00A9305A"/>
    <w:rsid w:val="00A93806"/>
    <w:rsid w:val="00A9450E"/>
    <w:rsid w:val="00A947C8"/>
    <w:rsid w:val="00A94890"/>
    <w:rsid w:val="00A94DD3"/>
    <w:rsid w:val="00A961CE"/>
    <w:rsid w:val="00A97171"/>
    <w:rsid w:val="00A97A8D"/>
    <w:rsid w:val="00AA1D5F"/>
    <w:rsid w:val="00AA39BF"/>
    <w:rsid w:val="00AB0775"/>
    <w:rsid w:val="00AB1366"/>
    <w:rsid w:val="00AB16B4"/>
    <w:rsid w:val="00AB4638"/>
    <w:rsid w:val="00AB4D66"/>
    <w:rsid w:val="00AB546E"/>
    <w:rsid w:val="00AB66F2"/>
    <w:rsid w:val="00AB7589"/>
    <w:rsid w:val="00AB7E04"/>
    <w:rsid w:val="00AC00D7"/>
    <w:rsid w:val="00AC355F"/>
    <w:rsid w:val="00AC3E98"/>
    <w:rsid w:val="00AC5C15"/>
    <w:rsid w:val="00AD31DF"/>
    <w:rsid w:val="00AD3A62"/>
    <w:rsid w:val="00AD4775"/>
    <w:rsid w:val="00AD5775"/>
    <w:rsid w:val="00AD68FC"/>
    <w:rsid w:val="00AD7BC4"/>
    <w:rsid w:val="00AE041F"/>
    <w:rsid w:val="00AE066F"/>
    <w:rsid w:val="00AE2143"/>
    <w:rsid w:val="00AE225B"/>
    <w:rsid w:val="00AE4600"/>
    <w:rsid w:val="00AE5086"/>
    <w:rsid w:val="00AE6041"/>
    <w:rsid w:val="00AE6139"/>
    <w:rsid w:val="00AE702D"/>
    <w:rsid w:val="00AE72C3"/>
    <w:rsid w:val="00AF3708"/>
    <w:rsid w:val="00AF6EF1"/>
    <w:rsid w:val="00B00681"/>
    <w:rsid w:val="00B01498"/>
    <w:rsid w:val="00B01C6D"/>
    <w:rsid w:val="00B055EF"/>
    <w:rsid w:val="00B05CD1"/>
    <w:rsid w:val="00B10745"/>
    <w:rsid w:val="00B11B00"/>
    <w:rsid w:val="00B11D2E"/>
    <w:rsid w:val="00B12C5D"/>
    <w:rsid w:val="00B13ED6"/>
    <w:rsid w:val="00B149B8"/>
    <w:rsid w:val="00B14E8F"/>
    <w:rsid w:val="00B160CD"/>
    <w:rsid w:val="00B17EF3"/>
    <w:rsid w:val="00B219C8"/>
    <w:rsid w:val="00B21D3B"/>
    <w:rsid w:val="00B22153"/>
    <w:rsid w:val="00B233D6"/>
    <w:rsid w:val="00B23692"/>
    <w:rsid w:val="00B23B3D"/>
    <w:rsid w:val="00B24854"/>
    <w:rsid w:val="00B2485A"/>
    <w:rsid w:val="00B2726D"/>
    <w:rsid w:val="00B33191"/>
    <w:rsid w:val="00B33ED1"/>
    <w:rsid w:val="00B34218"/>
    <w:rsid w:val="00B36C6D"/>
    <w:rsid w:val="00B37D81"/>
    <w:rsid w:val="00B40037"/>
    <w:rsid w:val="00B405A3"/>
    <w:rsid w:val="00B41884"/>
    <w:rsid w:val="00B433CF"/>
    <w:rsid w:val="00B436B7"/>
    <w:rsid w:val="00B47278"/>
    <w:rsid w:val="00B522F7"/>
    <w:rsid w:val="00B52A81"/>
    <w:rsid w:val="00B534BA"/>
    <w:rsid w:val="00B55CD3"/>
    <w:rsid w:val="00B56E93"/>
    <w:rsid w:val="00B57B7F"/>
    <w:rsid w:val="00B57B9F"/>
    <w:rsid w:val="00B601CB"/>
    <w:rsid w:val="00B604A7"/>
    <w:rsid w:val="00B62BA0"/>
    <w:rsid w:val="00B65521"/>
    <w:rsid w:val="00B65F96"/>
    <w:rsid w:val="00B67BEF"/>
    <w:rsid w:val="00B70B2D"/>
    <w:rsid w:val="00B71D2B"/>
    <w:rsid w:val="00B733E6"/>
    <w:rsid w:val="00B74382"/>
    <w:rsid w:val="00B7668E"/>
    <w:rsid w:val="00B77393"/>
    <w:rsid w:val="00B81AC3"/>
    <w:rsid w:val="00B834D7"/>
    <w:rsid w:val="00B83D4D"/>
    <w:rsid w:val="00B85B99"/>
    <w:rsid w:val="00B86C23"/>
    <w:rsid w:val="00B91809"/>
    <w:rsid w:val="00B919CF"/>
    <w:rsid w:val="00B957CE"/>
    <w:rsid w:val="00B9631A"/>
    <w:rsid w:val="00B96952"/>
    <w:rsid w:val="00BA0320"/>
    <w:rsid w:val="00BA044E"/>
    <w:rsid w:val="00BA30E0"/>
    <w:rsid w:val="00BA38A7"/>
    <w:rsid w:val="00BA6B81"/>
    <w:rsid w:val="00BA6FFC"/>
    <w:rsid w:val="00BA7480"/>
    <w:rsid w:val="00BB0C9A"/>
    <w:rsid w:val="00BB1E1B"/>
    <w:rsid w:val="00BB56F9"/>
    <w:rsid w:val="00BB5FE6"/>
    <w:rsid w:val="00BC104A"/>
    <w:rsid w:val="00BC27E1"/>
    <w:rsid w:val="00BC3065"/>
    <w:rsid w:val="00BC6945"/>
    <w:rsid w:val="00BC7FF5"/>
    <w:rsid w:val="00BD152A"/>
    <w:rsid w:val="00BD1F5B"/>
    <w:rsid w:val="00BE24C6"/>
    <w:rsid w:val="00BE2E1B"/>
    <w:rsid w:val="00BE3645"/>
    <w:rsid w:val="00BE6248"/>
    <w:rsid w:val="00BE6F22"/>
    <w:rsid w:val="00BE7987"/>
    <w:rsid w:val="00BF0181"/>
    <w:rsid w:val="00BF083E"/>
    <w:rsid w:val="00BF16E1"/>
    <w:rsid w:val="00BF43E6"/>
    <w:rsid w:val="00BF611A"/>
    <w:rsid w:val="00BF62DF"/>
    <w:rsid w:val="00BF651A"/>
    <w:rsid w:val="00BF67C2"/>
    <w:rsid w:val="00BF67FB"/>
    <w:rsid w:val="00BF6AB7"/>
    <w:rsid w:val="00BF6E88"/>
    <w:rsid w:val="00BF755D"/>
    <w:rsid w:val="00BF75F0"/>
    <w:rsid w:val="00C00CC6"/>
    <w:rsid w:val="00C01686"/>
    <w:rsid w:val="00C034A5"/>
    <w:rsid w:val="00C0599F"/>
    <w:rsid w:val="00C07513"/>
    <w:rsid w:val="00C148FF"/>
    <w:rsid w:val="00C150BE"/>
    <w:rsid w:val="00C21994"/>
    <w:rsid w:val="00C2288E"/>
    <w:rsid w:val="00C23830"/>
    <w:rsid w:val="00C2599A"/>
    <w:rsid w:val="00C266EA"/>
    <w:rsid w:val="00C271C5"/>
    <w:rsid w:val="00C27E70"/>
    <w:rsid w:val="00C30146"/>
    <w:rsid w:val="00C30A4C"/>
    <w:rsid w:val="00C30CAF"/>
    <w:rsid w:val="00C31E4E"/>
    <w:rsid w:val="00C320CC"/>
    <w:rsid w:val="00C32EA2"/>
    <w:rsid w:val="00C34672"/>
    <w:rsid w:val="00C34983"/>
    <w:rsid w:val="00C34F8F"/>
    <w:rsid w:val="00C3539F"/>
    <w:rsid w:val="00C361C7"/>
    <w:rsid w:val="00C37578"/>
    <w:rsid w:val="00C3796A"/>
    <w:rsid w:val="00C4041F"/>
    <w:rsid w:val="00C41B01"/>
    <w:rsid w:val="00C43349"/>
    <w:rsid w:val="00C4453E"/>
    <w:rsid w:val="00C4637B"/>
    <w:rsid w:val="00C47D83"/>
    <w:rsid w:val="00C47E44"/>
    <w:rsid w:val="00C504F6"/>
    <w:rsid w:val="00C5092D"/>
    <w:rsid w:val="00C52B65"/>
    <w:rsid w:val="00C5475E"/>
    <w:rsid w:val="00C54F5C"/>
    <w:rsid w:val="00C55336"/>
    <w:rsid w:val="00C55590"/>
    <w:rsid w:val="00C55F9F"/>
    <w:rsid w:val="00C5711C"/>
    <w:rsid w:val="00C57AEE"/>
    <w:rsid w:val="00C62E06"/>
    <w:rsid w:val="00C62ECC"/>
    <w:rsid w:val="00C639C4"/>
    <w:rsid w:val="00C63DF7"/>
    <w:rsid w:val="00C641DA"/>
    <w:rsid w:val="00C646A1"/>
    <w:rsid w:val="00C64C3D"/>
    <w:rsid w:val="00C656A2"/>
    <w:rsid w:val="00C6615C"/>
    <w:rsid w:val="00C6641B"/>
    <w:rsid w:val="00C6717D"/>
    <w:rsid w:val="00C6738D"/>
    <w:rsid w:val="00C676F2"/>
    <w:rsid w:val="00C72425"/>
    <w:rsid w:val="00C74DEB"/>
    <w:rsid w:val="00C74E16"/>
    <w:rsid w:val="00C76D66"/>
    <w:rsid w:val="00C8032F"/>
    <w:rsid w:val="00C80549"/>
    <w:rsid w:val="00C8224E"/>
    <w:rsid w:val="00C823B1"/>
    <w:rsid w:val="00C82FAB"/>
    <w:rsid w:val="00C8329A"/>
    <w:rsid w:val="00C85645"/>
    <w:rsid w:val="00C862DF"/>
    <w:rsid w:val="00C8733D"/>
    <w:rsid w:val="00C87979"/>
    <w:rsid w:val="00C91110"/>
    <w:rsid w:val="00C9294E"/>
    <w:rsid w:val="00C92AB3"/>
    <w:rsid w:val="00C92D2A"/>
    <w:rsid w:val="00C93070"/>
    <w:rsid w:val="00C93348"/>
    <w:rsid w:val="00C9441F"/>
    <w:rsid w:val="00C95434"/>
    <w:rsid w:val="00CA031E"/>
    <w:rsid w:val="00CA1269"/>
    <w:rsid w:val="00CA1DE6"/>
    <w:rsid w:val="00CA216C"/>
    <w:rsid w:val="00CA3DD3"/>
    <w:rsid w:val="00CA440D"/>
    <w:rsid w:val="00CA640E"/>
    <w:rsid w:val="00CA73C2"/>
    <w:rsid w:val="00CB12D5"/>
    <w:rsid w:val="00CB17B3"/>
    <w:rsid w:val="00CB183C"/>
    <w:rsid w:val="00CB2F58"/>
    <w:rsid w:val="00CB3B9E"/>
    <w:rsid w:val="00CB42DF"/>
    <w:rsid w:val="00CB4E42"/>
    <w:rsid w:val="00CB6743"/>
    <w:rsid w:val="00CB6D6F"/>
    <w:rsid w:val="00CB6EDB"/>
    <w:rsid w:val="00CB74F8"/>
    <w:rsid w:val="00CC12C4"/>
    <w:rsid w:val="00CC2031"/>
    <w:rsid w:val="00CC4442"/>
    <w:rsid w:val="00CC4803"/>
    <w:rsid w:val="00CC5775"/>
    <w:rsid w:val="00CC5E0A"/>
    <w:rsid w:val="00CD187D"/>
    <w:rsid w:val="00CD1A3D"/>
    <w:rsid w:val="00CD1DCD"/>
    <w:rsid w:val="00CD2CDD"/>
    <w:rsid w:val="00CD3A44"/>
    <w:rsid w:val="00CD5A25"/>
    <w:rsid w:val="00CD71DE"/>
    <w:rsid w:val="00CD72CC"/>
    <w:rsid w:val="00CD7453"/>
    <w:rsid w:val="00CE3902"/>
    <w:rsid w:val="00CE61DB"/>
    <w:rsid w:val="00CE6B3F"/>
    <w:rsid w:val="00CE7847"/>
    <w:rsid w:val="00CF0D72"/>
    <w:rsid w:val="00CF1326"/>
    <w:rsid w:val="00CF2006"/>
    <w:rsid w:val="00CF2823"/>
    <w:rsid w:val="00CF383D"/>
    <w:rsid w:val="00CF448D"/>
    <w:rsid w:val="00CF47F2"/>
    <w:rsid w:val="00CF69AA"/>
    <w:rsid w:val="00CF7497"/>
    <w:rsid w:val="00CF7DCB"/>
    <w:rsid w:val="00D01017"/>
    <w:rsid w:val="00D03D93"/>
    <w:rsid w:val="00D04456"/>
    <w:rsid w:val="00D048A6"/>
    <w:rsid w:val="00D076AA"/>
    <w:rsid w:val="00D14729"/>
    <w:rsid w:val="00D14ABB"/>
    <w:rsid w:val="00D15A13"/>
    <w:rsid w:val="00D21A38"/>
    <w:rsid w:val="00D228A2"/>
    <w:rsid w:val="00D2291D"/>
    <w:rsid w:val="00D22ED6"/>
    <w:rsid w:val="00D32083"/>
    <w:rsid w:val="00D3403A"/>
    <w:rsid w:val="00D343EA"/>
    <w:rsid w:val="00D349FC"/>
    <w:rsid w:val="00D34D9A"/>
    <w:rsid w:val="00D3681F"/>
    <w:rsid w:val="00D369C1"/>
    <w:rsid w:val="00D36C7D"/>
    <w:rsid w:val="00D37269"/>
    <w:rsid w:val="00D37318"/>
    <w:rsid w:val="00D37612"/>
    <w:rsid w:val="00D40013"/>
    <w:rsid w:val="00D41379"/>
    <w:rsid w:val="00D42C30"/>
    <w:rsid w:val="00D437D1"/>
    <w:rsid w:val="00D43BBA"/>
    <w:rsid w:val="00D43FB0"/>
    <w:rsid w:val="00D44237"/>
    <w:rsid w:val="00D44EBE"/>
    <w:rsid w:val="00D507BC"/>
    <w:rsid w:val="00D50C99"/>
    <w:rsid w:val="00D50EB4"/>
    <w:rsid w:val="00D517C5"/>
    <w:rsid w:val="00D5194C"/>
    <w:rsid w:val="00D51D07"/>
    <w:rsid w:val="00D52B49"/>
    <w:rsid w:val="00D55B75"/>
    <w:rsid w:val="00D571A5"/>
    <w:rsid w:val="00D6153A"/>
    <w:rsid w:val="00D62179"/>
    <w:rsid w:val="00D65B9A"/>
    <w:rsid w:val="00D665F0"/>
    <w:rsid w:val="00D66DB5"/>
    <w:rsid w:val="00D70B3B"/>
    <w:rsid w:val="00D712C4"/>
    <w:rsid w:val="00D71336"/>
    <w:rsid w:val="00D71E4A"/>
    <w:rsid w:val="00D72E53"/>
    <w:rsid w:val="00D74331"/>
    <w:rsid w:val="00D757B8"/>
    <w:rsid w:val="00D77667"/>
    <w:rsid w:val="00D77AFF"/>
    <w:rsid w:val="00D77C3D"/>
    <w:rsid w:val="00D80233"/>
    <w:rsid w:val="00D80E47"/>
    <w:rsid w:val="00D8261A"/>
    <w:rsid w:val="00D82B3A"/>
    <w:rsid w:val="00D82E6E"/>
    <w:rsid w:val="00D8427E"/>
    <w:rsid w:val="00D84E41"/>
    <w:rsid w:val="00D85235"/>
    <w:rsid w:val="00D86198"/>
    <w:rsid w:val="00D863A3"/>
    <w:rsid w:val="00D867FA"/>
    <w:rsid w:val="00D8771E"/>
    <w:rsid w:val="00D908BD"/>
    <w:rsid w:val="00D90B36"/>
    <w:rsid w:val="00D91868"/>
    <w:rsid w:val="00D9198A"/>
    <w:rsid w:val="00D9259A"/>
    <w:rsid w:val="00D929B0"/>
    <w:rsid w:val="00D93175"/>
    <w:rsid w:val="00D9659C"/>
    <w:rsid w:val="00D9703A"/>
    <w:rsid w:val="00DA013F"/>
    <w:rsid w:val="00DA18DD"/>
    <w:rsid w:val="00DA2519"/>
    <w:rsid w:val="00DA290A"/>
    <w:rsid w:val="00DA35CB"/>
    <w:rsid w:val="00DA3E63"/>
    <w:rsid w:val="00DA4DCE"/>
    <w:rsid w:val="00DA6FBE"/>
    <w:rsid w:val="00DB5B48"/>
    <w:rsid w:val="00DB5C35"/>
    <w:rsid w:val="00DB69FC"/>
    <w:rsid w:val="00DB6DAE"/>
    <w:rsid w:val="00DB7564"/>
    <w:rsid w:val="00DC35B2"/>
    <w:rsid w:val="00DC50DB"/>
    <w:rsid w:val="00DC71C8"/>
    <w:rsid w:val="00DC7B8B"/>
    <w:rsid w:val="00DD2F28"/>
    <w:rsid w:val="00DD4432"/>
    <w:rsid w:val="00DD6311"/>
    <w:rsid w:val="00DD6538"/>
    <w:rsid w:val="00DD759D"/>
    <w:rsid w:val="00DD7BA3"/>
    <w:rsid w:val="00DE0B78"/>
    <w:rsid w:val="00DE2553"/>
    <w:rsid w:val="00DE37B0"/>
    <w:rsid w:val="00DE4F97"/>
    <w:rsid w:val="00DF2ADB"/>
    <w:rsid w:val="00DF2E3D"/>
    <w:rsid w:val="00DF3A77"/>
    <w:rsid w:val="00DF3B43"/>
    <w:rsid w:val="00DF422B"/>
    <w:rsid w:val="00DF5EEB"/>
    <w:rsid w:val="00DF7A69"/>
    <w:rsid w:val="00E01C93"/>
    <w:rsid w:val="00E05B90"/>
    <w:rsid w:val="00E065DE"/>
    <w:rsid w:val="00E1066E"/>
    <w:rsid w:val="00E1092A"/>
    <w:rsid w:val="00E11082"/>
    <w:rsid w:val="00E12CB7"/>
    <w:rsid w:val="00E14377"/>
    <w:rsid w:val="00E2025B"/>
    <w:rsid w:val="00E25126"/>
    <w:rsid w:val="00E26080"/>
    <w:rsid w:val="00E279F3"/>
    <w:rsid w:val="00E3151E"/>
    <w:rsid w:val="00E3151F"/>
    <w:rsid w:val="00E33106"/>
    <w:rsid w:val="00E35A58"/>
    <w:rsid w:val="00E35F01"/>
    <w:rsid w:val="00E364BD"/>
    <w:rsid w:val="00E37098"/>
    <w:rsid w:val="00E40243"/>
    <w:rsid w:val="00E4076E"/>
    <w:rsid w:val="00E422DE"/>
    <w:rsid w:val="00E42390"/>
    <w:rsid w:val="00E4268D"/>
    <w:rsid w:val="00E44E1F"/>
    <w:rsid w:val="00E44F1E"/>
    <w:rsid w:val="00E45787"/>
    <w:rsid w:val="00E502A9"/>
    <w:rsid w:val="00E52109"/>
    <w:rsid w:val="00E52DB6"/>
    <w:rsid w:val="00E55B87"/>
    <w:rsid w:val="00E56EB5"/>
    <w:rsid w:val="00E573B7"/>
    <w:rsid w:val="00E61B37"/>
    <w:rsid w:val="00E61D86"/>
    <w:rsid w:val="00E6268F"/>
    <w:rsid w:val="00E62FE4"/>
    <w:rsid w:val="00E63BA7"/>
    <w:rsid w:val="00E64756"/>
    <w:rsid w:val="00E65231"/>
    <w:rsid w:val="00E66331"/>
    <w:rsid w:val="00E676F4"/>
    <w:rsid w:val="00E67D89"/>
    <w:rsid w:val="00E7013B"/>
    <w:rsid w:val="00E7029F"/>
    <w:rsid w:val="00E70C22"/>
    <w:rsid w:val="00E711CD"/>
    <w:rsid w:val="00E7208F"/>
    <w:rsid w:val="00E7252B"/>
    <w:rsid w:val="00E74585"/>
    <w:rsid w:val="00E76049"/>
    <w:rsid w:val="00E76737"/>
    <w:rsid w:val="00E77ED9"/>
    <w:rsid w:val="00E80A6D"/>
    <w:rsid w:val="00E83FB0"/>
    <w:rsid w:val="00E841CE"/>
    <w:rsid w:val="00E86E70"/>
    <w:rsid w:val="00E86F0A"/>
    <w:rsid w:val="00E9356E"/>
    <w:rsid w:val="00E970DC"/>
    <w:rsid w:val="00EA02DC"/>
    <w:rsid w:val="00EA1382"/>
    <w:rsid w:val="00EA1699"/>
    <w:rsid w:val="00EA329F"/>
    <w:rsid w:val="00EA3B38"/>
    <w:rsid w:val="00EA56E2"/>
    <w:rsid w:val="00EB0771"/>
    <w:rsid w:val="00EB0965"/>
    <w:rsid w:val="00EB40BF"/>
    <w:rsid w:val="00EB4E84"/>
    <w:rsid w:val="00EB5343"/>
    <w:rsid w:val="00EB676C"/>
    <w:rsid w:val="00EB6ED4"/>
    <w:rsid w:val="00EC0169"/>
    <w:rsid w:val="00EC1CEC"/>
    <w:rsid w:val="00EC204B"/>
    <w:rsid w:val="00EC5A36"/>
    <w:rsid w:val="00EC70B1"/>
    <w:rsid w:val="00EC71FF"/>
    <w:rsid w:val="00EC7516"/>
    <w:rsid w:val="00ED0C29"/>
    <w:rsid w:val="00ED128C"/>
    <w:rsid w:val="00ED3387"/>
    <w:rsid w:val="00ED3899"/>
    <w:rsid w:val="00ED3AA4"/>
    <w:rsid w:val="00ED3D13"/>
    <w:rsid w:val="00ED6399"/>
    <w:rsid w:val="00ED75E5"/>
    <w:rsid w:val="00ED795A"/>
    <w:rsid w:val="00EE0791"/>
    <w:rsid w:val="00EE0899"/>
    <w:rsid w:val="00EE0E20"/>
    <w:rsid w:val="00EE3B2A"/>
    <w:rsid w:val="00EE3D9A"/>
    <w:rsid w:val="00EE483A"/>
    <w:rsid w:val="00EE4AFB"/>
    <w:rsid w:val="00EE535D"/>
    <w:rsid w:val="00EE5F02"/>
    <w:rsid w:val="00EE7545"/>
    <w:rsid w:val="00EE75AC"/>
    <w:rsid w:val="00EE7974"/>
    <w:rsid w:val="00EE7993"/>
    <w:rsid w:val="00EE7ED3"/>
    <w:rsid w:val="00EF04FE"/>
    <w:rsid w:val="00EF0E7D"/>
    <w:rsid w:val="00EF100F"/>
    <w:rsid w:val="00EF17EA"/>
    <w:rsid w:val="00EF2992"/>
    <w:rsid w:val="00EF7CCB"/>
    <w:rsid w:val="00F01C5B"/>
    <w:rsid w:val="00F0267A"/>
    <w:rsid w:val="00F02E73"/>
    <w:rsid w:val="00F06EA5"/>
    <w:rsid w:val="00F074CC"/>
    <w:rsid w:val="00F07668"/>
    <w:rsid w:val="00F119B8"/>
    <w:rsid w:val="00F11A02"/>
    <w:rsid w:val="00F14D9A"/>
    <w:rsid w:val="00F1792D"/>
    <w:rsid w:val="00F2297D"/>
    <w:rsid w:val="00F22BE5"/>
    <w:rsid w:val="00F23E46"/>
    <w:rsid w:val="00F25237"/>
    <w:rsid w:val="00F27C95"/>
    <w:rsid w:val="00F30C80"/>
    <w:rsid w:val="00F30DE8"/>
    <w:rsid w:val="00F30E7B"/>
    <w:rsid w:val="00F32C2C"/>
    <w:rsid w:val="00F33053"/>
    <w:rsid w:val="00F33495"/>
    <w:rsid w:val="00F34D50"/>
    <w:rsid w:val="00F36638"/>
    <w:rsid w:val="00F36EEB"/>
    <w:rsid w:val="00F407BC"/>
    <w:rsid w:val="00F42B8C"/>
    <w:rsid w:val="00F44E33"/>
    <w:rsid w:val="00F458A1"/>
    <w:rsid w:val="00F4664D"/>
    <w:rsid w:val="00F46B49"/>
    <w:rsid w:val="00F47F3A"/>
    <w:rsid w:val="00F50D8B"/>
    <w:rsid w:val="00F518DF"/>
    <w:rsid w:val="00F52A48"/>
    <w:rsid w:val="00F52E79"/>
    <w:rsid w:val="00F531D7"/>
    <w:rsid w:val="00F531EA"/>
    <w:rsid w:val="00F546FA"/>
    <w:rsid w:val="00F5571C"/>
    <w:rsid w:val="00F57798"/>
    <w:rsid w:val="00F61399"/>
    <w:rsid w:val="00F61B7A"/>
    <w:rsid w:val="00F61E08"/>
    <w:rsid w:val="00F62B4F"/>
    <w:rsid w:val="00F62D3A"/>
    <w:rsid w:val="00F63645"/>
    <w:rsid w:val="00F63F38"/>
    <w:rsid w:val="00F66653"/>
    <w:rsid w:val="00F67B20"/>
    <w:rsid w:val="00F7077E"/>
    <w:rsid w:val="00F70DDF"/>
    <w:rsid w:val="00F71CA7"/>
    <w:rsid w:val="00F73F09"/>
    <w:rsid w:val="00F74F1B"/>
    <w:rsid w:val="00F75D67"/>
    <w:rsid w:val="00F763AA"/>
    <w:rsid w:val="00F80658"/>
    <w:rsid w:val="00F82E30"/>
    <w:rsid w:val="00F8607B"/>
    <w:rsid w:val="00F87FB8"/>
    <w:rsid w:val="00F9054A"/>
    <w:rsid w:val="00F96A45"/>
    <w:rsid w:val="00F96EC1"/>
    <w:rsid w:val="00F974AE"/>
    <w:rsid w:val="00F9750E"/>
    <w:rsid w:val="00FA286F"/>
    <w:rsid w:val="00FA466A"/>
    <w:rsid w:val="00FA5421"/>
    <w:rsid w:val="00FB02EA"/>
    <w:rsid w:val="00FB030C"/>
    <w:rsid w:val="00FB0BC4"/>
    <w:rsid w:val="00FB115B"/>
    <w:rsid w:val="00FB2C30"/>
    <w:rsid w:val="00FB6295"/>
    <w:rsid w:val="00FC1427"/>
    <w:rsid w:val="00FC1C64"/>
    <w:rsid w:val="00FC2886"/>
    <w:rsid w:val="00FC5397"/>
    <w:rsid w:val="00FC56FD"/>
    <w:rsid w:val="00FC57BC"/>
    <w:rsid w:val="00FC681A"/>
    <w:rsid w:val="00FD07B2"/>
    <w:rsid w:val="00FD0D0D"/>
    <w:rsid w:val="00FD27E1"/>
    <w:rsid w:val="00FD38D1"/>
    <w:rsid w:val="00FD3A09"/>
    <w:rsid w:val="00FD3AB2"/>
    <w:rsid w:val="00FD3B7B"/>
    <w:rsid w:val="00FD3E05"/>
    <w:rsid w:val="00FD4EB0"/>
    <w:rsid w:val="00FD74E3"/>
    <w:rsid w:val="00FD77A1"/>
    <w:rsid w:val="00FE0DC1"/>
    <w:rsid w:val="00FE15E6"/>
    <w:rsid w:val="00FE305D"/>
    <w:rsid w:val="00FE4659"/>
    <w:rsid w:val="00FE5D7E"/>
    <w:rsid w:val="00FE5D9D"/>
    <w:rsid w:val="00FE78B4"/>
    <w:rsid w:val="00FF31EF"/>
    <w:rsid w:val="00FF3C30"/>
    <w:rsid w:val="00FF4C64"/>
    <w:rsid w:val="00FF66C3"/>
    <w:rsid w:val="00FF68C4"/>
    <w:rsid w:val="00FF6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50D6"/>
    <w:rPr>
      <w:rFonts w:ascii="Times LatArm" w:hAnsi="Times LatArm"/>
      <w:sz w:val="24"/>
    </w:rPr>
  </w:style>
  <w:style w:type="paragraph" w:styleId="Heading1">
    <w:name w:val="heading 1"/>
    <w:basedOn w:val="Normal"/>
    <w:next w:val="Normal"/>
    <w:link w:val="Heading1Char"/>
    <w:qFormat/>
    <w:rsid w:val="009A6227"/>
    <w:pPr>
      <w:keepNext/>
      <w:ind w:left="5760"/>
      <w:outlineLvl w:val="0"/>
    </w:pPr>
    <w:rPr>
      <w:rFonts w:ascii="Times Armenian" w:hAnsi="Times Armenian"/>
      <w:b/>
      <w:color w:val="000000"/>
      <w:kern w:val="144"/>
      <w:sz w:val="22"/>
      <w:lang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link w:val="BodyTextIndentChar"/>
    <w:rsid w:val="005A50D6"/>
    <w:pPr>
      <w:ind w:firstLine="360"/>
      <w:jc w:val="both"/>
    </w:pPr>
    <w:rPr>
      <w:rFonts w:ascii="Dallak Time" w:hAnsi="Dallak Time"/>
    </w:rPr>
  </w:style>
  <w:style w:type="paragraph" w:styleId="BodyText2">
    <w:name w:val="Body Text 2"/>
    <w:basedOn w:val="Normal"/>
    <w:link w:val="BodyText2Char"/>
    <w:rsid w:val="005A50D6"/>
    <w:pPr>
      <w:tabs>
        <w:tab w:val="left" w:pos="567"/>
      </w:tabs>
      <w:spacing w:line="300" w:lineRule="exact"/>
      <w:jc w:val="both"/>
    </w:pPr>
    <w:rPr>
      <w:rFonts w:ascii="Arial LatArm" w:hAnsi="Arial LatArm"/>
      <w:noProof/>
      <w:sz w:val="22"/>
      <w:szCs w:val="24"/>
    </w:rPr>
  </w:style>
  <w:style w:type="paragraph" w:styleId="BodyTextIndent2">
    <w:name w:val="Body Text Indent 2"/>
    <w:basedOn w:val="Normal"/>
    <w:link w:val="BodyTextIndent2Char"/>
    <w:rsid w:val="005A50D6"/>
    <w:pPr>
      <w:ind w:left="360"/>
      <w:jc w:val="both"/>
    </w:pPr>
    <w:rPr>
      <w:rFonts w:ascii="Dallak Time" w:hAnsi="Dallak Time"/>
    </w:rPr>
  </w:style>
  <w:style w:type="paragraph" w:styleId="List2">
    <w:name w:val="List 2"/>
    <w:basedOn w:val="Normal"/>
    <w:unhideWhenUsed/>
    <w:rsid w:val="00C6738D"/>
    <w:pPr>
      <w:ind w:left="566" w:hanging="283"/>
    </w:pPr>
    <w:rPr>
      <w:rFonts w:ascii="Times New Roman" w:hAnsi="Times New Roman"/>
      <w:szCs w:val="24"/>
    </w:rPr>
  </w:style>
  <w:style w:type="table" w:styleId="TableGrid">
    <w:name w:val="Table Grid"/>
    <w:basedOn w:val="TableNormal"/>
    <w:rsid w:val="00D84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91957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styleId="Hyperlink">
    <w:name w:val="Hyperlink"/>
    <w:basedOn w:val="DefaultParagraphFont"/>
    <w:rsid w:val="002F3A4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9A6227"/>
    <w:rPr>
      <w:rFonts w:ascii="Times Armenian" w:hAnsi="Times Armenian"/>
      <w:b/>
      <w:color w:val="000000"/>
      <w:kern w:val="144"/>
      <w:sz w:val="22"/>
      <w:lang w:eastAsia="ru-RU"/>
    </w:rPr>
  </w:style>
  <w:style w:type="paragraph" w:styleId="BodyTextIndent3">
    <w:name w:val="Body Text Indent 3"/>
    <w:basedOn w:val="Normal"/>
    <w:link w:val="BodyTextIndent3Char"/>
    <w:rsid w:val="00211F5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11F52"/>
    <w:rPr>
      <w:rFonts w:ascii="Times LatArm" w:hAnsi="Times LatArm"/>
      <w:sz w:val="16"/>
      <w:szCs w:val="16"/>
    </w:rPr>
  </w:style>
  <w:style w:type="character" w:customStyle="1" w:styleId="BodyTextIndentChar">
    <w:name w:val="Body Text Indent Char"/>
    <w:basedOn w:val="DefaultParagraphFont"/>
    <w:link w:val="BodyTextIndent"/>
    <w:rsid w:val="008E0902"/>
    <w:rPr>
      <w:rFonts w:ascii="Dallak Time" w:hAnsi="Dallak Time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8E0902"/>
    <w:rPr>
      <w:rFonts w:ascii="Dallak Time" w:hAnsi="Dallak Time"/>
      <w:sz w:val="24"/>
    </w:rPr>
  </w:style>
  <w:style w:type="character" w:customStyle="1" w:styleId="HeaderChar">
    <w:name w:val="Header Char"/>
    <w:basedOn w:val="DefaultParagraphFont"/>
    <w:link w:val="Header"/>
    <w:rsid w:val="00E7208F"/>
    <w:rPr>
      <w:sz w:val="24"/>
    </w:rPr>
  </w:style>
  <w:style w:type="character" w:customStyle="1" w:styleId="BodyText2Char">
    <w:name w:val="Body Text 2 Char"/>
    <w:basedOn w:val="DefaultParagraphFont"/>
    <w:link w:val="BodyText2"/>
    <w:rsid w:val="00E7208F"/>
    <w:rPr>
      <w:rFonts w:ascii="Arial LatArm" w:hAnsi="Arial LatArm"/>
      <w:noProof/>
      <w:sz w:val="22"/>
      <w:szCs w:val="24"/>
    </w:rPr>
  </w:style>
  <w:style w:type="paragraph" w:styleId="ListParagraph">
    <w:name w:val="List Paragraph"/>
    <w:basedOn w:val="Normal"/>
    <w:uiPriority w:val="34"/>
    <w:qFormat/>
    <w:rsid w:val="00E7208F"/>
    <w:pPr>
      <w:ind w:left="720"/>
      <w:contextualSpacing/>
    </w:pPr>
    <w:rPr>
      <w:rFonts w:ascii="Times New Roman" w:hAnsi="Times New Roman"/>
      <w:szCs w:val="24"/>
    </w:rPr>
  </w:style>
  <w:style w:type="paragraph" w:styleId="Footer">
    <w:name w:val="footer"/>
    <w:basedOn w:val="Normal"/>
    <w:link w:val="FooterChar"/>
    <w:rsid w:val="00E72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7208F"/>
    <w:rPr>
      <w:rFonts w:ascii="Times LatArm" w:hAnsi="Times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8250C-F72D-4BF5-A039-FE2F9F3BF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User\</dc:creator>
  <cp:lastModifiedBy>Andranik</cp:lastModifiedBy>
  <cp:revision>2</cp:revision>
  <cp:lastPrinted>2016-10-04T10:56:00Z</cp:lastPrinted>
  <dcterms:created xsi:type="dcterms:W3CDTF">2016-10-15T08:18:00Z</dcterms:created>
  <dcterms:modified xsi:type="dcterms:W3CDTF">2016-10-15T08:18:00Z</dcterms:modified>
</cp:coreProperties>
</file>